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4782A" w14:textId="77777777" w:rsidR="00566F5E" w:rsidRPr="00566F5E" w:rsidRDefault="00566F5E" w:rsidP="006234AB"/>
    <w:p w14:paraId="3DE2990F" w14:textId="435F12BC" w:rsidR="00566F5E" w:rsidRPr="006234AB" w:rsidRDefault="00566F5E" w:rsidP="006234AB">
      <w:r w:rsidRPr="006234AB">
        <w:t xml:space="preserve">Ljubljana,  </w:t>
      </w:r>
      <w:r w:rsidR="0080115A">
        <w:t>16.1.2024</w:t>
      </w:r>
    </w:p>
    <w:p w14:paraId="391697F6" w14:textId="5CAD166B" w:rsidR="00566F5E" w:rsidRPr="006234AB" w:rsidRDefault="00566F5E" w:rsidP="006234AB">
      <w:r w:rsidRPr="006234AB">
        <w:t xml:space="preserve">Številka:   </w:t>
      </w:r>
      <w:r w:rsidR="0080115A">
        <w:t>290-3/2024</w:t>
      </w:r>
    </w:p>
    <w:p w14:paraId="32D08518" w14:textId="77777777" w:rsidR="00566F5E" w:rsidRPr="00566F5E" w:rsidRDefault="00566F5E" w:rsidP="006234AB"/>
    <w:p w14:paraId="048EC390" w14:textId="77777777" w:rsidR="00566F5E" w:rsidRPr="00566F5E" w:rsidRDefault="00566F5E" w:rsidP="006234AB"/>
    <w:p w14:paraId="73F1169E" w14:textId="77777777" w:rsidR="00566F5E" w:rsidRPr="00566F5E" w:rsidRDefault="00566F5E" w:rsidP="006234AB"/>
    <w:p w14:paraId="02FDAB28" w14:textId="77777777" w:rsidR="00566F5E" w:rsidRDefault="00566F5E" w:rsidP="006234AB"/>
    <w:p w14:paraId="589BC578" w14:textId="77777777" w:rsidR="005022BC" w:rsidRDefault="005022BC" w:rsidP="006234AB"/>
    <w:p w14:paraId="6AF35F51" w14:textId="77777777" w:rsidR="005022BC" w:rsidRPr="00566F5E" w:rsidRDefault="005022BC" w:rsidP="006234AB"/>
    <w:p w14:paraId="09EE0764" w14:textId="77777777" w:rsidR="00DB49AD" w:rsidRPr="006234AB" w:rsidRDefault="00DB49AD" w:rsidP="006234AB">
      <w:pPr>
        <w:shd w:val="clear" w:color="auto" w:fill="ACF32D"/>
        <w:jc w:val="center"/>
        <w:rPr>
          <w:b/>
        </w:rPr>
      </w:pPr>
      <w:r w:rsidRPr="006234AB">
        <w:rPr>
          <w:b/>
        </w:rPr>
        <w:t>JAVNO NAROČILO</w:t>
      </w:r>
    </w:p>
    <w:p w14:paraId="0B9E3437" w14:textId="77777777" w:rsidR="00DB49AD" w:rsidRPr="006234AB" w:rsidRDefault="00DB49AD" w:rsidP="006234AB">
      <w:pPr>
        <w:shd w:val="clear" w:color="auto" w:fill="ACF32D"/>
        <w:jc w:val="center"/>
        <w:rPr>
          <w:b/>
        </w:rPr>
      </w:pPr>
    </w:p>
    <w:p w14:paraId="38BCD63D" w14:textId="77777777" w:rsidR="0080115A" w:rsidRDefault="0080115A" w:rsidP="0080115A">
      <w:pPr>
        <w:shd w:val="clear" w:color="auto" w:fill="ACF32D"/>
        <w:jc w:val="center"/>
        <w:rPr>
          <w:b/>
        </w:rPr>
      </w:pPr>
      <w:r>
        <w:rPr>
          <w:b/>
        </w:rPr>
        <w:t>SKLENITEV CSP, OVS IN OV POGODB ZA MICROSOFT PROGRAMSKO OPREMO</w:t>
      </w:r>
    </w:p>
    <w:p w14:paraId="43F8683D" w14:textId="77777777" w:rsidR="00DB49AD" w:rsidRPr="006234AB" w:rsidRDefault="00DB49AD" w:rsidP="006234AB">
      <w:pPr>
        <w:shd w:val="clear" w:color="auto" w:fill="ACF32D"/>
        <w:jc w:val="center"/>
        <w:rPr>
          <w:b/>
        </w:rPr>
      </w:pPr>
    </w:p>
    <w:p w14:paraId="1A7B3010" w14:textId="77777777" w:rsidR="00F6755A" w:rsidRPr="00566F5E" w:rsidRDefault="00F6755A" w:rsidP="00F6755A">
      <w:pPr>
        <w:shd w:val="clear" w:color="auto" w:fill="ACF32D"/>
        <w:jc w:val="center"/>
        <w:rPr>
          <w:b/>
        </w:rPr>
      </w:pPr>
      <w:r>
        <w:rPr>
          <w:b/>
        </w:rPr>
        <w:t>OBRAZCI</w:t>
      </w:r>
    </w:p>
    <w:p w14:paraId="02EF9342" w14:textId="77777777" w:rsidR="00F6755A" w:rsidRPr="00566F5E" w:rsidRDefault="00F6755A" w:rsidP="00F6755A">
      <w:pPr>
        <w:shd w:val="clear" w:color="auto" w:fill="ACF32D"/>
        <w:jc w:val="center"/>
        <w:rPr>
          <w:b/>
        </w:rPr>
      </w:pPr>
    </w:p>
    <w:p w14:paraId="3BF0FC5B" w14:textId="77777777" w:rsidR="00F6755A" w:rsidRPr="00566F5E" w:rsidRDefault="00F6755A" w:rsidP="00F6755A">
      <w:pPr>
        <w:jc w:val="both"/>
      </w:pPr>
    </w:p>
    <w:p w14:paraId="270DFD70" w14:textId="77777777" w:rsidR="00F6755A" w:rsidRPr="00566F5E" w:rsidRDefault="00F6755A" w:rsidP="00F6755A">
      <w:pPr>
        <w:jc w:val="both"/>
      </w:pPr>
    </w:p>
    <w:p w14:paraId="5EC07C04" w14:textId="77777777" w:rsidR="00F6755A" w:rsidRPr="00566F5E" w:rsidRDefault="00F6755A" w:rsidP="00F6755A">
      <w:pPr>
        <w:jc w:val="both"/>
      </w:pPr>
    </w:p>
    <w:p w14:paraId="1962867D" w14:textId="77777777" w:rsidR="00F6755A" w:rsidRPr="00566F5E" w:rsidRDefault="00F6755A" w:rsidP="00F6755A">
      <w:pPr>
        <w:jc w:val="both"/>
      </w:pPr>
    </w:p>
    <w:p w14:paraId="73CE2580" w14:textId="77777777" w:rsidR="00F6755A" w:rsidRPr="00566F5E" w:rsidRDefault="00F6755A" w:rsidP="00F6755A">
      <w:pPr>
        <w:jc w:val="both"/>
      </w:pPr>
    </w:p>
    <w:p w14:paraId="46819344" w14:textId="77777777" w:rsidR="00F6755A" w:rsidRDefault="00F6755A" w:rsidP="00F6755A">
      <w:pPr>
        <w:jc w:val="both"/>
      </w:pPr>
      <w:r>
        <w:t xml:space="preserve">Ponudnik razpisne obrazce izpolni. </w:t>
      </w:r>
    </w:p>
    <w:p w14:paraId="73FB639A" w14:textId="77777777" w:rsidR="00F6755A" w:rsidRDefault="00F6755A" w:rsidP="00F6755A">
      <w:pPr>
        <w:jc w:val="both"/>
      </w:pPr>
    </w:p>
    <w:p w14:paraId="0E290B3A" w14:textId="77777777" w:rsidR="00F6755A" w:rsidRDefault="00F6755A" w:rsidP="00F6755A">
      <w:pPr>
        <w:jc w:val="both"/>
      </w:pPr>
    </w:p>
    <w:p w14:paraId="57A06259" w14:textId="77777777" w:rsidR="00F6755A" w:rsidRDefault="00F6755A" w:rsidP="00F6755A">
      <w:pPr>
        <w:jc w:val="both"/>
      </w:pPr>
    </w:p>
    <w:p w14:paraId="3EE9C59A" w14:textId="77777777" w:rsidR="00F6755A" w:rsidRDefault="00F6755A" w:rsidP="00F6755A">
      <w:pPr>
        <w:jc w:val="both"/>
      </w:pPr>
    </w:p>
    <w:p w14:paraId="294E738C" w14:textId="77777777" w:rsidR="00F6755A" w:rsidRPr="00566F5E" w:rsidRDefault="00F6755A" w:rsidP="00F6755A">
      <w:pPr>
        <w:jc w:val="both"/>
      </w:pPr>
      <w:r>
        <w:t>Vsebine razpisnih obrazcev ni dovoljeno spreminjati. V primeru posega v vsebino obrazcev, bo naročnik takšno ponudbo kot nedopustno izločil.</w:t>
      </w:r>
    </w:p>
    <w:p w14:paraId="41B38A17" w14:textId="77777777" w:rsidR="00F6755A" w:rsidRPr="00566F5E" w:rsidRDefault="00F6755A" w:rsidP="00F6755A"/>
    <w:p w14:paraId="1FC57218" w14:textId="77777777" w:rsidR="00F6755A" w:rsidRPr="00566F5E" w:rsidRDefault="00F6755A" w:rsidP="00F6755A"/>
    <w:p w14:paraId="74B6BF1C" w14:textId="0CA3A145" w:rsidR="00F6755A" w:rsidRDefault="00F6755A">
      <w:pPr>
        <w:widowControl/>
        <w:spacing w:after="160" w:line="259" w:lineRule="auto"/>
      </w:pPr>
      <w:r>
        <w:br w:type="page"/>
      </w:r>
    </w:p>
    <w:p w14:paraId="049F52C4" w14:textId="77777777" w:rsidR="007102A2" w:rsidRPr="007102A2" w:rsidRDefault="007102A2" w:rsidP="007102A2">
      <w:pPr>
        <w:pStyle w:val="Naslov3"/>
        <w:jc w:val="right"/>
        <w:rPr>
          <w:color w:val="auto"/>
          <w:sz w:val="20"/>
          <w:szCs w:val="20"/>
        </w:rPr>
      </w:pPr>
      <w:r w:rsidRPr="007102A2">
        <w:rPr>
          <w:color w:val="auto"/>
          <w:sz w:val="20"/>
          <w:szCs w:val="20"/>
        </w:rPr>
        <w:lastRenderedPageBreak/>
        <w:t>Obrazec 1</w:t>
      </w:r>
    </w:p>
    <w:p w14:paraId="7AF0767E" w14:textId="00BA02B1" w:rsidR="007102A2" w:rsidRPr="00E26D30" w:rsidRDefault="007102A2" w:rsidP="007102A2">
      <w:pPr>
        <w:rPr>
          <w:bCs/>
          <w:u w:val="single"/>
        </w:rPr>
      </w:pPr>
      <w:r w:rsidRPr="00E26D30">
        <w:t xml:space="preserve">Ljubljana,  </w:t>
      </w:r>
      <w:r w:rsidR="0080115A">
        <w:t>16.1.2024</w:t>
      </w:r>
    </w:p>
    <w:p w14:paraId="75FEC7C4" w14:textId="5FC3F7E1" w:rsidR="007102A2" w:rsidRPr="00E26D30" w:rsidRDefault="007102A2" w:rsidP="007102A2">
      <w:r w:rsidRPr="00E26D30">
        <w:t xml:space="preserve">Številka:   </w:t>
      </w:r>
      <w:r w:rsidR="0080115A">
        <w:t>290-3/2024</w:t>
      </w:r>
    </w:p>
    <w:p w14:paraId="27560B32" w14:textId="77777777" w:rsidR="007102A2" w:rsidRDefault="007102A2" w:rsidP="007102A2"/>
    <w:p w14:paraId="2AF847A5" w14:textId="77777777" w:rsidR="007102A2" w:rsidRDefault="007102A2" w:rsidP="007102A2"/>
    <w:p w14:paraId="11E14D8D" w14:textId="77777777" w:rsidR="007102A2" w:rsidRPr="00E26D30" w:rsidRDefault="007102A2" w:rsidP="007102A2"/>
    <w:p w14:paraId="0B68CE14" w14:textId="77777777" w:rsidR="007102A2" w:rsidRPr="00E26D30" w:rsidRDefault="007102A2" w:rsidP="007102A2">
      <w:pPr>
        <w:jc w:val="center"/>
        <w:rPr>
          <w:b/>
          <w:spacing w:val="40"/>
        </w:rPr>
      </w:pPr>
      <w:r w:rsidRPr="00E26D30">
        <w:rPr>
          <w:b/>
          <w:spacing w:val="40"/>
        </w:rPr>
        <w:t>PONUDBA</w:t>
      </w:r>
    </w:p>
    <w:p w14:paraId="4EB67D0D" w14:textId="77777777" w:rsidR="007102A2" w:rsidRPr="00E26D30" w:rsidRDefault="007102A2" w:rsidP="007102A2">
      <w:pPr>
        <w:jc w:val="center"/>
        <w:rPr>
          <w:smallCaps/>
        </w:rPr>
      </w:pPr>
      <w:r w:rsidRPr="00E26D30">
        <w:rPr>
          <w:smallCaps/>
        </w:rPr>
        <w:t>Podatki o ponudniku in podizvajalcih oz. izvajalcih v skupnem nastopu</w:t>
      </w:r>
    </w:p>
    <w:p w14:paraId="49E846DF" w14:textId="77777777" w:rsidR="007102A2" w:rsidRPr="00E26D30" w:rsidRDefault="007102A2" w:rsidP="007102A2">
      <w:pPr>
        <w:jc w:val="both"/>
        <w:rPr>
          <w:b/>
        </w:rPr>
      </w:pPr>
    </w:p>
    <w:p w14:paraId="6EF3A91C" w14:textId="7856A870" w:rsidR="007102A2" w:rsidRDefault="007102A2" w:rsidP="007102A2">
      <w:pPr>
        <w:jc w:val="both"/>
      </w:pPr>
      <w:r w:rsidRPr="00E26D30">
        <w:t xml:space="preserve">Na podlagi obvestila o javnem naročilu </w:t>
      </w:r>
      <w:r w:rsidR="0080115A">
        <w:t>za sklenitev CSP, OVS in OV pogodb za Microsoft programsko opremo</w:t>
      </w:r>
      <w:r w:rsidRPr="00E26D30">
        <w:t>, ki ga je naročnik Lekarna Ljubljana objavil na Portalu javnih naročil in v Uradnem listu Evropske unije oddajamo svojo ponudbo in prilagamo dokumentacijo v skladu z Navodili ponudnikom za izdelavo ponudbe</w:t>
      </w:r>
      <w:r>
        <w:t>:</w:t>
      </w:r>
    </w:p>
    <w:p w14:paraId="14AB77AF" w14:textId="77777777" w:rsidR="007102A2" w:rsidRDefault="007102A2" w:rsidP="007102A2">
      <w:pPr>
        <w:jc w:val="both"/>
        <w:rPr>
          <w:b/>
        </w:rPr>
      </w:pPr>
    </w:p>
    <w:p w14:paraId="111B2641" w14:textId="77777777" w:rsidR="007102A2" w:rsidRPr="00E26D30" w:rsidRDefault="007102A2" w:rsidP="007102A2">
      <w:pPr>
        <w:jc w:val="both"/>
        <w:rPr>
          <w:b/>
        </w:rPr>
      </w:pPr>
    </w:p>
    <w:p w14:paraId="59974F7F" w14:textId="77777777" w:rsidR="007102A2" w:rsidRPr="00E26D30" w:rsidRDefault="007102A2" w:rsidP="007102A2">
      <w:pPr>
        <w:jc w:val="both"/>
      </w:pPr>
      <w:r w:rsidRPr="00E26D30">
        <w:t>Podatki o ponudniku:</w:t>
      </w:r>
    </w:p>
    <w:p w14:paraId="1CD1AAB5" w14:textId="77777777" w:rsidR="007102A2" w:rsidRPr="00E26D30" w:rsidRDefault="007102A2" w:rsidP="007102A2">
      <w:pPr>
        <w:spacing w:before="200"/>
        <w:ind w:left="425"/>
        <w:jc w:val="both"/>
      </w:pPr>
      <w:r w:rsidRPr="00E26D30">
        <w:t xml:space="preserve">Firma oziroma ime: </w:t>
      </w:r>
      <w:r w:rsidRPr="00E26D30">
        <w:tab/>
        <w:t>__________</w:t>
      </w:r>
      <w:r>
        <w:t>_______________</w:t>
      </w:r>
      <w:r w:rsidRPr="00E26D30">
        <w:t>_______________________________</w:t>
      </w:r>
    </w:p>
    <w:p w14:paraId="328EA6FD" w14:textId="77777777" w:rsidR="007102A2" w:rsidRPr="00E26D30" w:rsidRDefault="007102A2" w:rsidP="007102A2">
      <w:pPr>
        <w:spacing w:before="200"/>
        <w:ind w:left="425"/>
        <w:jc w:val="both"/>
      </w:pPr>
      <w:r w:rsidRPr="00E26D30">
        <w:t>Naslov:</w:t>
      </w:r>
      <w:r w:rsidRPr="00E26D30">
        <w:tab/>
      </w:r>
      <w:r w:rsidRPr="00E26D30">
        <w:tab/>
      </w:r>
      <w:r w:rsidRPr="00E26D30">
        <w:tab/>
        <w:t>__________</w:t>
      </w:r>
      <w:r>
        <w:t>_______________</w:t>
      </w:r>
      <w:r w:rsidRPr="00E26D30">
        <w:t>_______________________________</w:t>
      </w:r>
    </w:p>
    <w:p w14:paraId="25A90B75" w14:textId="77777777" w:rsidR="007102A2" w:rsidRPr="00E26D30" w:rsidRDefault="007102A2" w:rsidP="007102A2">
      <w:pPr>
        <w:spacing w:before="200"/>
        <w:ind w:left="425"/>
        <w:jc w:val="both"/>
      </w:pPr>
      <w:r w:rsidRPr="00E26D30">
        <w:t xml:space="preserve">Identifikacijska  številka: </w:t>
      </w:r>
      <w:r w:rsidRPr="00E26D30">
        <w:tab/>
        <w:t>__________</w:t>
      </w:r>
      <w:r>
        <w:t>_______________</w:t>
      </w:r>
      <w:r w:rsidRPr="00E26D30">
        <w:t>_______________________________</w:t>
      </w:r>
    </w:p>
    <w:p w14:paraId="61294F49" w14:textId="77777777" w:rsidR="007102A2" w:rsidRPr="00E26D30" w:rsidRDefault="007102A2" w:rsidP="007102A2">
      <w:pPr>
        <w:spacing w:before="200"/>
        <w:ind w:left="425"/>
        <w:jc w:val="both"/>
      </w:pPr>
      <w:r w:rsidRPr="00E26D30">
        <w:t>Pristojni davčni urad:</w:t>
      </w:r>
      <w:r w:rsidRPr="00E26D30">
        <w:tab/>
        <w:t>__________</w:t>
      </w:r>
      <w:r>
        <w:t>_______________</w:t>
      </w:r>
      <w:r w:rsidRPr="00E26D30">
        <w:t>_______________________________</w:t>
      </w:r>
    </w:p>
    <w:p w14:paraId="08D37DD0" w14:textId="77777777" w:rsidR="007102A2" w:rsidRPr="00E26D30" w:rsidRDefault="007102A2" w:rsidP="007102A2">
      <w:pPr>
        <w:spacing w:before="200"/>
        <w:ind w:left="425"/>
        <w:jc w:val="both"/>
      </w:pPr>
      <w:r w:rsidRPr="00E26D30">
        <w:t xml:space="preserve">Matična številka:     </w:t>
      </w:r>
      <w:r w:rsidRPr="00E26D30">
        <w:tab/>
        <w:t>__________</w:t>
      </w:r>
      <w:r>
        <w:t>_______________</w:t>
      </w:r>
      <w:r w:rsidRPr="00E26D30">
        <w:t>_______________________________</w:t>
      </w:r>
    </w:p>
    <w:p w14:paraId="348E4352" w14:textId="77777777" w:rsidR="007102A2" w:rsidRPr="00E26D30" w:rsidRDefault="007102A2" w:rsidP="007102A2">
      <w:pPr>
        <w:spacing w:before="200"/>
        <w:ind w:left="425"/>
        <w:jc w:val="both"/>
      </w:pPr>
      <w:r w:rsidRPr="00E26D30">
        <w:t>Transakcijski račun /banka: __________</w:t>
      </w:r>
      <w:r>
        <w:t>_____________________________________________</w:t>
      </w:r>
    </w:p>
    <w:p w14:paraId="50B96174" w14:textId="77777777" w:rsidR="007102A2" w:rsidRPr="00E26D30" w:rsidRDefault="007102A2" w:rsidP="007102A2">
      <w:pPr>
        <w:spacing w:before="200"/>
        <w:ind w:left="425"/>
        <w:jc w:val="both"/>
      </w:pPr>
      <w:r w:rsidRPr="00E26D30">
        <w:tab/>
      </w:r>
      <w:r w:rsidRPr="00E26D30">
        <w:tab/>
      </w:r>
      <w:r w:rsidRPr="00E26D30">
        <w:tab/>
      </w:r>
      <w:r w:rsidRPr="00E26D30">
        <w:tab/>
        <w:t>__________</w:t>
      </w:r>
      <w:r>
        <w:t>_______________</w:t>
      </w:r>
      <w:r w:rsidRPr="00E26D30">
        <w:t>_______________________________</w:t>
      </w:r>
    </w:p>
    <w:p w14:paraId="72DC6F9C" w14:textId="77777777" w:rsidR="007102A2" w:rsidRPr="00E26D30" w:rsidRDefault="007102A2" w:rsidP="007102A2">
      <w:pPr>
        <w:spacing w:before="200"/>
        <w:ind w:left="425"/>
        <w:jc w:val="both"/>
      </w:pPr>
      <w:r w:rsidRPr="00E26D30">
        <w:t xml:space="preserve">Številka telefona:     </w:t>
      </w:r>
      <w:r w:rsidRPr="00E26D30">
        <w:tab/>
        <w:t>__________</w:t>
      </w:r>
      <w:r>
        <w:t>_______________</w:t>
      </w:r>
      <w:r w:rsidRPr="00E26D30">
        <w:t>_______________________________</w:t>
      </w:r>
    </w:p>
    <w:p w14:paraId="0DB2B706" w14:textId="77777777" w:rsidR="007102A2" w:rsidRPr="00E26D30" w:rsidRDefault="007102A2" w:rsidP="007102A2">
      <w:pPr>
        <w:spacing w:before="200"/>
        <w:ind w:left="425"/>
        <w:jc w:val="both"/>
      </w:pPr>
      <w:r w:rsidRPr="00E26D30">
        <w:t>E-pošta:</w:t>
      </w:r>
      <w:r w:rsidRPr="00E26D30">
        <w:tab/>
      </w:r>
      <w:r w:rsidRPr="00E26D30">
        <w:tab/>
        <w:t xml:space="preserve">     </w:t>
      </w:r>
      <w:r w:rsidRPr="00E26D30">
        <w:tab/>
        <w:t>__________</w:t>
      </w:r>
      <w:r>
        <w:t>_______________</w:t>
      </w:r>
      <w:r w:rsidRPr="00E26D30">
        <w:t>_______________________________</w:t>
      </w:r>
    </w:p>
    <w:p w14:paraId="1C2424B1" w14:textId="77777777" w:rsidR="007102A2" w:rsidRPr="00E26D30" w:rsidRDefault="007102A2" w:rsidP="007102A2">
      <w:pPr>
        <w:spacing w:before="200"/>
        <w:ind w:left="425"/>
        <w:jc w:val="both"/>
      </w:pPr>
      <w:r w:rsidRPr="00E26D30">
        <w:t>Kontaktna oseba:</w:t>
      </w:r>
      <w:r>
        <w:tab/>
      </w:r>
      <w:r w:rsidRPr="00E26D30">
        <w:tab/>
        <w:t>__________</w:t>
      </w:r>
      <w:r>
        <w:t>_______________</w:t>
      </w:r>
      <w:r w:rsidRPr="00E26D30">
        <w:t>_______________________________</w:t>
      </w:r>
    </w:p>
    <w:p w14:paraId="31A06707" w14:textId="77777777" w:rsidR="007102A2" w:rsidRPr="00E26D30" w:rsidRDefault="007102A2" w:rsidP="007102A2">
      <w:pPr>
        <w:spacing w:before="200"/>
        <w:ind w:left="425"/>
        <w:jc w:val="both"/>
      </w:pPr>
      <w:r w:rsidRPr="00E26D30">
        <w:t xml:space="preserve">Odgovorna oseba za podpis pogodbe: </w:t>
      </w:r>
      <w:r>
        <w:t>_______________________________________________</w:t>
      </w:r>
    </w:p>
    <w:p w14:paraId="719D5161" w14:textId="77777777" w:rsidR="007102A2" w:rsidRPr="00E26D30" w:rsidRDefault="007102A2" w:rsidP="007102A2">
      <w:pPr>
        <w:spacing w:before="200"/>
        <w:ind w:left="425"/>
        <w:jc w:val="both"/>
      </w:pPr>
      <w:r w:rsidRPr="00E26D30">
        <w:t>Ponudnik je MSP (mikro, majhno ali srednje veliko podjetje):        DA         NE    (ustrezno obkroži)</w:t>
      </w:r>
    </w:p>
    <w:p w14:paraId="3B47EE46" w14:textId="77777777" w:rsidR="007102A2" w:rsidRPr="00E26D30" w:rsidRDefault="007102A2" w:rsidP="007102A2">
      <w:pPr>
        <w:ind w:left="425"/>
        <w:jc w:val="both"/>
      </w:pPr>
    </w:p>
    <w:p w14:paraId="518CCCF8" w14:textId="77777777" w:rsidR="007102A2" w:rsidRPr="00E26D30" w:rsidRDefault="007102A2" w:rsidP="007102A2">
      <w:pPr>
        <w:ind w:left="425"/>
        <w:jc w:val="both"/>
      </w:pPr>
    </w:p>
    <w:p w14:paraId="21A02242" w14:textId="77777777" w:rsidR="007102A2" w:rsidRPr="00E26D30" w:rsidRDefault="007102A2" w:rsidP="007102A2">
      <w:pPr>
        <w:ind w:left="425"/>
        <w:jc w:val="both"/>
      </w:pPr>
      <w:r w:rsidRPr="00E26D30">
        <w:t>Zakoniti zastopniki ponudnika (potrebno je navesti vse zastopnike z navedbo morebitnih omejitev):</w:t>
      </w:r>
    </w:p>
    <w:p w14:paraId="174F017D"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4CF8E523"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037B498F"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2BC19E42" w14:textId="77777777" w:rsidR="007102A2" w:rsidRPr="00E26D30" w:rsidRDefault="007102A2" w:rsidP="007102A2">
      <w:pPr>
        <w:ind w:left="425"/>
        <w:jc w:val="both"/>
      </w:pPr>
    </w:p>
    <w:p w14:paraId="3DE1235E" w14:textId="77777777" w:rsidR="007102A2" w:rsidRDefault="007102A2" w:rsidP="007102A2">
      <w:pPr>
        <w:ind w:left="425"/>
        <w:jc w:val="both"/>
      </w:pPr>
    </w:p>
    <w:p w14:paraId="01169B61" w14:textId="77777777" w:rsidR="007102A2" w:rsidRPr="00E26D30" w:rsidRDefault="007102A2" w:rsidP="007102A2">
      <w:pPr>
        <w:ind w:left="425"/>
        <w:jc w:val="both"/>
      </w:pPr>
      <w:r w:rsidRPr="00E26D30">
        <w:t>V primeru, da ima ponudnik sedež v drugi državi, izpolni tudi:</w:t>
      </w:r>
    </w:p>
    <w:p w14:paraId="5B537DA0" w14:textId="77777777" w:rsidR="007102A2" w:rsidRDefault="007102A2" w:rsidP="007102A2">
      <w:pPr>
        <w:ind w:left="425"/>
        <w:jc w:val="both"/>
        <w:rPr>
          <w:i/>
        </w:rPr>
      </w:pPr>
    </w:p>
    <w:p w14:paraId="2D075578" w14:textId="77777777" w:rsidR="007102A2" w:rsidRDefault="007102A2" w:rsidP="007102A2">
      <w:pPr>
        <w:spacing w:line="360" w:lineRule="auto"/>
        <w:ind w:left="425"/>
        <w:jc w:val="both"/>
        <w:rPr>
          <w:i/>
        </w:rPr>
      </w:pPr>
      <w:r w:rsidRPr="00E26D30">
        <w:rPr>
          <w:i/>
        </w:rPr>
        <w:t xml:space="preserve">Naš pooblaščenec za vročitve po ZUP v Republiki Slovenije je </w:t>
      </w:r>
      <w:r w:rsidRPr="00E26D30">
        <w:rPr>
          <w:i/>
          <w:sz w:val="16"/>
        </w:rPr>
        <w:t>(ime in priimek</w:t>
      </w:r>
      <w:r>
        <w:rPr>
          <w:i/>
          <w:sz w:val="16"/>
        </w:rPr>
        <w:t>): ______________________</w:t>
      </w:r>
      <w:r w:rsidRPr="00E26D30">
        <w:rPr>
          <w:i/>
        </w:rPr>
        <w:t>: ______________________</w:t>
      </w:r>
      <w:r>
        <w:rPr>
          <w:i/>
        </w:rPr>
        <w:t>____,</w:t>
      </w:r>
      <w:r w:rsidRPr="00E26D30">
        <w:t>stanujoč</w:t>
      </w:r>
      <w:r>
        <w:t xml:space="preserve"> </w:t>
      </w:r>
      <w:r w:rsidRPr="00E26D30">
        <w:rPr>
          <w:i/>
          <w:sz w:val="16"/>
        </w:rPr>
        <w:t>(ulica, hišna številka, kraj v RS):</w:t>
      </w:r>
      <w:r>
        <w:rPr>
          <w:i/>
        </w:rPr>
        <w:t xml:space="preserve"> ___________________</w:t>
      </w:r>
      <w:r w:rsidRPr="00E26D30">
        <w:rPr>
          <w:i/>
        </w:rPr>
        <w:t>__</w:t>
      </w:r>
      <w:r>
        <w:rPr>
          <w:i/>
        </w:rPr>
        <w:t>__</w:t>
      </w:r>
    </w:p>
    <w:p w14:paraId="0D66A295" w14:textId="77777777" w:rsidR="007102A2" w:rsidRDefault="007102A2" w:rsidP="007102A2">
      <w:pPr>
        <w:ind w:left="357"/>
        <w:jc w:val="both"/>
      </w:pPr>
    </w:p>
    <w:p w14:paraId="3577D445" w14:textId="77777777" w:rsidR="007102A2" w:rsidRDefault="007102A2" w:rsidP="007102A2">
      <w:pPr>
        <w:ind w:left="357"/>
        <w:jc w:val="both"/>
      </w:pPr>
      <w:r>
        <w:br w:type="page"/>
      </w:r>
    </w:p>
    <w:p w14:paraId="51172000" w14:textId="77777777" w:rsidR="007102A2" w:rsidRPr="00E26D30" w:rsidRDefault="007102A2" w:rsidP="007102A2">
      <w:pPr>
        <w:ind w:left="357"/>
        <w:jc w:val="both"/>
      </w:pPr>
      <w:r w:rsidRPr="00E26D30">
        <w:lastRenderedPageBreak/>
        <w:t xml:space="preserve">Pri izvedbi javnega naročila </w:t>
      </w:r>
      <w:r w:rsidRPr="007A2363">
        <w:rPr>
          <w:i/>
          <w:iCs/>
          <w:smallCaps/>
        </w:rPr>
        <w:t>(ustrezno obkroži!):</w:t>
      </w:r>
    </w:p>
    <w:p w14:paraId="7F337E08" w14:textId="77777777" w:rsidR="007102A2" w:rsidRPr="00E26D30" w:rsidRDefault="007102A2" w:rsidP="005A14AC">
      <w:pPr>
        <w:numPr>
          <w:ilvl w:val="0"/>
          <w:numId w:val="6"/>
        </w:numPr>
        <w:tabs>
          <w:tab w:val="clear" w:pos="720"/>
        </w:tabs>
        <w:spacing w:before="120"/>
        <w:ind w:left="850" w:hanging="425"/>
        <w:jc w:val="both"/>
      </w:pPr>
      <w:r w:rsidRPr="00E26D30">
        <w:t>bomo delo opravili samostojno brez podizvajalcev in brez drugih izvajalcev v skupni izvedbi naročila</w:t>
      </w:r>
    </w:p>
    <w:p w14:paraId="7576F788" w14:textId="77777777" w:rsidR="007102A2" w:rsidRPr="00E26D30" w:rsidRDefault="007102A2" w:rsidP="007102A2">
      <w:pPr>
        <w:ind w:left="851"/>
        <w:jc w:val="both"/>
      </w:pPr>
      <w:r w:rsidRPr="00E26D30">
        <w:t>oz.</w:t>
      </w:r>
    </w:p>
    <w:p w14:paraId="70031BB5" w14:textId="77777777" w:rsidR="007102A2" w:rsidRPr="00E26D30" w:rsidRDefault="007102A2" w:rsidP="005A14AC">
      <w:pPr>
        <w:numPr>
          <w:ilvl w:val="0"/>
          <w:numId w:val="6"/>
        </w:numPr>
        <w:tabs>
          <w:tab w:val="clear" w:pos="720"/>
        </w:tabs>
        <w:spacing w:before="120"/>
        <w:ind w:left="850" w:hanging="425"/>
        <w:jc w:val="both"/>
      </w:pPr>
      <w:r w:rsidRPr="00E26D30">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4D7F189E" w14:textId="77777777" w:rsidTr="00C147C8">
        <w:tc>
          <w:tcPr>
            <w:tcW w:w="8080" w:type="dxa"/>
          </w:tcPr>
          <w:p w14:paraId="424ADFF9" w14:textId="77777777" w:rsidR="007102A2" w:rsidRPr="00E26D30" w:rsidRDefault="007102A2" w:rsidP="00C147C8">
            <w:pPr>
              <w:spacing w:before="120"/>
              <w:jc w:val="both"/>
            </w:pPr>
            <w:r w:rsidRPr="00E26D30">
              <w:t>1.</w:t>
            </w:r>
          </w:p>
        </w:tc>
      </w:tr>
      <w:tr w:rsidR="007102A2" w:rsidRPr="00E26D30" w14:paraId="76EA0FB8" w14:textId="77777777" w:rsidTr="00C147C8">
        <w:tc>
          <w:tcPr>
            <w:tcW w:w="8080" w:type="dxa"/>
          </w:tcPr>
          <w:p w14:paraId="1FE031FA" w14:textId="77777777" w:rsidR="007102A2" w:rsidRPr="00E26D30" w:rsidRDefault="007102A2" w:rsidP="00C147C8">
            <w:pPr>
              <w:spacing w:before="120"/>
              <w:jc w:val="both"/>
            </w:pPr>
            <w:r w:rsidRPr="00E26D30">
              <w:t>2.</w:t>
            </w:r>
          </w:p>
        </w:tc>
      </w:tr>
      <w:tr w:rsidR="007102A2" w:rsidRPr="00E26D30" w14:paraId="5A79ABE7" w14:textId="77777777" w:rsidTr="00C147C8">
        <w:tc>
          <w:tcPr>
            <w:tcW w:w="8080" w:type="dxa"/>
          </w:tcPr>
          <w:p w14:paraId="0C6A0620" w14:textId="77777777" w:rsidR="007102A2" w:rsidRPr="00E26D30" w:rsidRDefault="007102A2" w:rsidP="00C147C8">
            <w:pPr>
              <w:spacing w:before="120"/>
              <w:jc w:val="both"/>
            </w:pPr>
            <w:r w:rsidRPr="00E26D30">
              <w:t>3.</w:t>
            </w:r>
          </w:p>
        </w:tc>
      </w:tr>
      <w:tr w:rsidR="007102A2" w:rsidRPr="00E26D30" w14:paraId="78290A09" w14:textId="77777777" w:rsidTr="00C147C8">
        <w:tc>
          <w:tcPr>
            <w:tcW w:w="8080" w:type="dxa"/>
          </w:tcPr>
          <w:p w14:paraId="08C49231" w14:textId="77777777" w:rsidR="007102A2" w:rsidRPr="00E26D30" w:rsidRDefault="007102A2" w:rsidP="00C147C8">
            <w:pPr>
              <w:spacing w:before="120"/>
              <w:jc w:val="both"/>
            </w:pPr>
            <w:r w:rsidRPr="00E26D30">
              <w:t>4.</w:t>
            </w:r>
          </w:p>
        </w:tc>
      </w:tr>
      <w:tr w:rsidR="007102A2" w:rsidRPr="00E26D30" w14:paraId="2882A106" w14:textId="77777777" w:rsidTr="00C147C8">
        <w:tc>
          <w:tcPr>
            <w:tcW w:w="8080" w:type="dxa"/>
          </w:tcPr>
          <w:p w14:paraId="5972E9DD" w14:textId="77777777" w:rsidR="007102A2" w:rsidRPr="00E26D30" w:rsidRDefault="007102A2" w:rsidP="00C147C8">
            <w:pPr>
              <w:spacing w:before="120"/>
              <w:jc w:val="both"/>
            </w:pPr>
            <w:r w:rsidRPr="00E26D30">
              <w:t>5.</w:t>
            </w:r>
          </w:p>
        </w:tc>
      </w:tr>
    </w:tbl>
    <w:p w14:paraId="36681F93" w14:textId="77777777" w:rsidR="007102A2" w:rsidRPr="00E26D30" w:rsidRDefault="007102A2" w:rsidP="007102A2">
      <w:pPr>
        <w:ind w:left="1134"/>
        <w:jc w:val="both"/>
        <w:rPr>
          <w:i/>
        </w:rPr>
      </w:pPr>
      <w:r w:rsidRPr="00E26D30">
        <w:rPr>
          <w:i/>
        </w:rPr>
        <w:t xml:space="preserve">(ponudnik mora predložiti list </w:t>
      </w:r>
      <w:r>
        <w:rPr>
          <w:i/>
        </w:rPr>
        <w:t>»P</w:t>
      </w:r>
      <w:r w:rsidRPr="00E26D30">
        <w:rPr>
          <w:i/>
        </w:rPr>
        <w:t xml:space="preserve">riloga k obrazcu 1 </w:t>
      </w:r>
      <w:r>
        <w:rPr>
          <w:i/>
        </w:rPr>
        <w:t xml:space="preserve">– podizvajalec« </w:t>
      </w:r>
      <w:r w:rsidRPr="00E26D30">
        <w:rPr>
          <w:i/>
        </w:rPr>
        <w:t>za vsakega od podizvajalcev)</w:t>
      </w:r>
    </w:p>
    <w:p w14:paraId="53900D50" w14:textId="77777777" w:rsidR="007102A2" w:rsidRPr="00E26D30" w:rsidRDefault="007102A2" w:rsidP="007102A2">
      <w:pPr>
        <w:ind w:left="709" w:firstLine="425"/>
        <w:jc w:val="both"/>
      </w:pPr>
      <w:r w:rsidRPr="00E26D30">
        <w:t xml:space="preserve">oz. </w:t>
      </w:r>
    </w:p>
    <w:p w14:paraId="585B97C5" w14:textId="77777777" w:rsidR="007102A2" w:rsidRPr="00E26D30" w:rsidRDefault="007102A2" w:rsidP="005A14AC">
      <w:pPr>
        <w:numPr>
          <w:ilvl w:val="0"/>
          <w:numId w:val="6"/>
        </w:numPr>
        <w:tabs>
          <w:tab w:val="clear" w:pos="720"/>
        </w:tabs>
        <w:spacing w:before="120"/>
        <w:ind w:left="850" w:hanging="425"/>
        <w:jc w:val="both"/>
      </w:pPr>
      <w:r w:rsidRPr="00E26D30">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6A3082C3" w14:textId="77777777" w:rsidTr="00C147C8">
        <w:tc>
          <w:tcPr>
            <w:tcW w:w="8080" w:type="dxa"/>
          </w:tcPr>
          <w:p w14:paraId="4CDA3503" w14:textId="77777777" w:rsidR="007102A2" w:rsidRPr="00E26D30" w:rsidRDefault="007102A2" w:rsidP="00C147C8">
            <w:pPr>
              <w:spacing w:before="120"/>
              <w:jc w:val="both"/>
            </w:pPr>
            <w:r w:rsidRPr="00E26D30">
              <w:t>1.</w:t>
            </w:r>
          </w:p>
        </w:tc>
      </w:tr>
      <w:tr w:rsidR="007102A2" w:rsidRPr="00E26D30" w14:paraId="6A531108" w14:textId="77777777" w:rsidTr="00C147C8">
        <w:tc>
          <w:tcPr>
            <w:tcW w:w="8080" w:type="dxa"/>
          </w:tcPr>
          <w:p w14:paraId="62156867" w14:textId="77777777" w:rsidR="007102A2" w:rsidRPr="00E26D30" w:rsidRDefault="007102A2" w:rsidP="00C147C8">
            <w:pPr>
              <w:spacing w:before="120"/>
              <w:jc w:val="both"/>
            </w:pPr>
            <w:r w:rsidRPr="00E26D30">
              <w:t>2.</w:t>
            </w:r>
          </w:p>
        </w:tc>
      </w:tr>
      <w:tr w:rsidR="007102A2" w:rsidRPr="00E26D30" w14:paraId="04359607" w14:textId="77777777" w:rsidTr="00C147C8">
        <w:tc>
          <w:tcPr>
            <w:tcW w:w="8080" w:type="dxa"/>
          </w:tcPr>
          <w:p w14:paraId="0FC1430A" w14:textId="77777777" w:rsidR="007102A2" w:rsidRPr="00E26D30" w:rsidRDefault="007102A2" w:rsidP="00C147C8">
            <w:pPr>
              <w:spacing w:before="120"/>
              <w:jc w:val="both"/>
            </w:pPr>
            <w:r w:rsidRPr="00E26D30">
              <w:t>3.</w:t>
            </w:r>
          </w:p>
        </w:tc>
      </w:tr>
      <w:tr w:rsidR="007102A2" w:rsidRPr="00E26D30" w14:paraId="3F746D79" w14:textId="77777777" w:rsidTr="00C147C8">
        <w:tc>
          <w:tcPr>
            <w:tcW w:w="8080" w:type="dxa"/>
          </w:tcPr>
          <w:p w14:paraId="16C93149" w14:textId="77777777" w:rsidR="007102A2" w:rsidRPr="00E26D30" w:rsidRDefault="007102A2" w:rsidP="00C147C8">
            <w:pPr>
              <w:spacing w:before="120"/>
              <w:jc w:val="both"/>
            </w:pPr>
            <w:r w:rsidRPr="00E26D30">
              <w:t>4.</w:t>
            </w:r>
          </w:p>
        </w:tc>
      </w:tr>
      <w:tr w:rsidR="007102A2" w:rsidRPr="00E26D30" w14:paraId="2A01173B" w14:textId="77777777" w:rsidTr="00C147C8">
        <w:tc>
          <w:tcPr>
            <w:tcW w:w="8080" w:type="dxa"/>
          </w:tcPr>
          <w:p w14:paraId="70989E62" w14:textId="77777777" w:rsidR="007102A2" w:rsidRPr="00E26D30" w:rsidRDefault="007102A2" w:rsidP="00C147C8">
            <w:pPr>
              <w:spacing w:before="120"/>
              <w:jc w:val="both"/>
            </w:pPr>
            <w:r w:rsidRPr="00E26D30">
              <w:t>5.</w:t>
            </w:r>
          </w:p>
        </w:tc>
      </w:tr>
    </w:tbl>
    <w:p w14:paraId="06E4EF34" w14:textId="77777777" w:rsidR="007102A2" w:rsidRPr="00E26D30" w:rsidRDefault="007102A2" w:rsidP="007102A2">
      <w:pPr>
        <w:ind w:left="1134" w:right="1"/>
        <w:jc w:val="both"/>
        <w:rPr>
          <w:i/>
        </w:rPr>
      </w:pPr>
      <w:r w:rsidRPr="00E26D30">
        <w:rPr>
          <w:i/>
        </w:rPr>
        <w:t xml:space="preserve">(ponudnik </w:t>
      </w:r>
      <w:r>
        <w:rPr>
          <w:i/>
        </w:rPr>
        <w:t xml:space="preserve">mora </w:t>
      </w:r>
      <w:r w:rsidRPr="00E26D30">
        <w:rPr>
          <w:i/>
        </w:rPr>
        <w:t xml:space="preserve">predložiti list </w:t>
      </w:r>
      <w:r>
        <w:rPr>
          <w:i/>
        </w:rPr>
        <w:t>»P</w:t>
      </w:r>
      <w:r w:rsidRPr="00E26D30">
        <w:rPr>
          <w:i/>
        </w:rPr>
        <w:t>riloga</w:t>
      </w:r>
      <w:r>
        <w:rPr>
          <w:i/>
        </w:rPr>
        <w:t xml:space="preserve"> k obrazcu 1 -</w:t>
      </w:r>
      <w:r w:rsidRPr="00E26D30">
        <w:rPr>
          <w:i/>
        </w:rPr>
        <w:t xml:space="preserve"> partner v skupni ponudbi</w:t>
      </w:r>
      <w:r>
        <w:rPr>
          <w:i/>
        </w:rPr>
        <w:t>«</w:t>
      </w:r>
      <w:r w:rsidRPr="00E26D30">
        <w:rPr>
          <w:i/>
        </w:rPr>
        <w:t xml:space="preserve"> za vsakega od partnerjev v skupni ponudbi)</w:t>
      </w:r>
    </w:p>
    <w:p w14:paraId="17B95D48" w14:textId="77777777" w:rsidR="007102A2" w:rsidRPr="00E26D30" w:rsidRDefault="007102A2" w:rsidP="007102A2">
      <w:pPr>
        <w:ind w:right="-172"/>
      </w:pPr>
    </w:p>
    <w:p w14:paraId="3D3C6042" w14:textId="77777777" w:rsidR="007102A2" w:rsidRDefault="007102A2" w:rsidP="007102A2">
      <w:pPr>
        <w:jc w:val="both"/>
      </w:pPr>
    </w:p>
    <w:p w14:paraId="50459A4B" w14:textId="77777777" w:rsidR="007102A2" w:rsidRPr="00E26D30" w:rsidRDefault="007102A2" w:rsidP="007102A2">
      <w:pPr>
        <w:jc w:val="both"/>
      </w:pPr>
      <w:r w:rsidRPr="00E26D30">
        <w:t>Z oddajo svoje ponudbe potrjujemo, da smo pri pripravi ponudbe upoštevali vse zahteve naročnika navedene v objavi in v dokumentaciji za predmetno naročilo in da sprejemamo vse razpisne pogoje in zahteve naročnika navedene v tej dokumentaciji</w:t>
      </w:r>
    </w:p>
    <w:p w14:paraId="193D12AE" w14:textId="77777777" w:rsidR="007102A2" w:rsidRPr="00E26D30" w:rsidRDefault="007102A2" w:rsidP="007102A2">
      <w:pPr>
        <w:jc w:val="both"/>
      </w:pPr>
    </w:p>
    <w:p w14:paraId="5702521C" w14:textId="77777777" w:rsidR="007102A2" w:rsidRPr="00E26D30" w:rsidRDefault="007102A2" w:rsidP="007102A2">
      <w:pPr>
        <w:jc w:val="both"/>
      </w:pPr>
      <w:r w:rsidRPr="00E26D30">
        <w:t>Pod kazensko in materialno odgovornostjo jamčimo, da so vsi podatki in dokumenti, podani v ponudbi, resnični, in da priložena dokumentacija ustreza originalu. V nasprotnem primeru naročniku odgovarjamo za vso nastalo škodo.</w:t>
      </w:r>
    </w:p>
    <w:p w14:paraId="0F14DF28" w14:textId="77777777" w:rsidR="007102A2" w:rsidRPr="00E26D30" w:rsidRDefault="007102A2" w:rsidP="007102A2">
      <w:pPr>
        <w:jc w:val="both"/>
      </w:pPr>
    </w:p>
    <w:p w14:paraId="4BA2B563" w14:textId="2EE50B06" w:rsidR="007102A2" w:rsidRDefault="007102A2" w:rsidP="007102A2">
      <w:r w:rsidRPr="00E26D30">
        <w:t xml:space="preserve">Ta izjava </w:t>
      </w:r>
      <w:r>
        <w:t xml:space="preserve">je </w:t>
      </w:r>
      <w:r w:rsidRPr="00E26D30">
        <w:t xml:space="preserve">sestavni del in priloga ponudbe, s katero se prijavljamo </w:t>
      </w:r>
      <w:r>
        <w:t xml:space="preserve">na javno naročilo </w:t>
      </w:r>
      <w:r w:rsidR="0080115A">
        <w:t>za sklenitev CSP, OVS in OV pogodb za Microsoft programsko opremo</w:t>
      </w:r>
      <w:r>
        <w:t>.</w:t>
      </w:r>
    </w:p>
    <w:p w14:paraId="57FC42E4" w14:textId="77777777" w:rsidR="007102A2" w:rsidRDefault="007102A2" w:rsidP="007102A2">
      <w:pPr>
        <w:jc w:val="both"/>
      </w:pPr>
    </w:p>
    <w:p w14:paraId="039EFA66" w14:textId="77777777" w:rsidR="007102A2" w:rsidRPr="00E26D30" w:rsidRDefault="007102A2" w:rsidP="007102A2">
      <w:pPr>
        <w:jc w:val="both"/>
      </w:pPr>
    </w:p>
    <w:p w14:paraId="04F8DF2B" w14:textId="77777777" w:rsidR="007102A2" w:rsidRPr="00E26D30" w:rsidRDefault="007102A2" w:rsidP="007102A2">
      <w:pPr>
        <w:ind w:left="4536" w:firstLine="420"/>
      </w:pPr>
      <w:r w:rsidRPr="00E26D30">
        <w:t>Žig in podpis odgovorne osebe ponudnika:</w:t>
      </w:r>
    </w:p>
    <w:p w14:paraId="5A962C5E" w14:textId="77777777" w:rsidR="007102A2" w:rsidRPr="00E26D30" w:rsidRDefault="007102A2" w:rsidP="007102A2">
      <w:pPr>
        <w:jc w:val="right"/>
      </w:pPr>
    </w:p>
    <w:p w14:paraId="4E30F162" w14:textId="77777777" w:rsidR="007102A2" w:rsidRPr="00E26D30" w:rsidRDefault="007102A2" w:rsidP="007102A2">
      <w:pPr>
        <w:ind w:left="3828" w:firstLine="708"/>
      </w:pPr>
      <w:r w:rsidRPr="00E26D30">
        <w:t>_________________________________</w:t>
      </w:r>
    </w:p>
    <w:p w14:paraId="46A91145" w14:textId="77777777" w:rsidR="007102A2" w:rsidRPr="00E26D30" w:rsidRDefault="007102A2" w:rsidP="007102A2">
      <w:r w:rsidRPr="00E26D30">
        <w:t>_____________, dne ____________</w:t>
      </w:r>
      <w:r w:rsidRPr="00E26D30">
        <w:tab/>
      </w:r>
    </w:p>
    <w:p w14:paraId="5F0867A5" w14:textId="77777777" w:rsidR="007102A2" w:rsidRPr="00E26D30" w:rsidRDefault="007102A2" w:rsidP="007102A2">
      <w:pPr>
        <w:rPr>
          <w:i/>
        </w:rPr>
      </w:pPr>
    </w:p>
    <w:p w14:paraId="607D0E24" w14:textId="77777777" w:rsidR="007102A2" w:rsidRDefault="007102A2" w:rsidP="007102A2">
      <w:pPr>
        <w:rPr>
          <w:i/>
        </w:rPr>
      </w:pPr>
    </w:p>
    <w:p w14:paraId="389455D1" w14:textId="77777777" w:rsidR="007102A2" w:rsidRDefault="007102A2" w:rsidP="007102A2">
      <w:pPr>
        <w:rPr>
          <w:i/>
        </w:rPr>
      </w:pPr>
    </w:p>
    <w:p w14:paraId="2DAD0B7E" w14:textId="77777777" w:rsidR="007102A2" w:rsidRDefault="007102A2" w:rsidP="007102A2">
      <w:pPr>
        <w:rPr>
          <w:i/>
        </w:rPr>
      </w:pPr>
    </w:p>
    <w:p w14:paraId="629EAF12" w14:textId="77777777" w:rsidR="007102A2" w:rsidRPr="00E26D30" w:rsidRDefault="007102A2" w:rsidP="007102A2">
      <w:pPr>
        <w:rPr>
          <w:i/>
        </w:rPr>
      </w:pPr>
      <w:r w:rsidRPr="00E26D30">
        <w:rPr>
          <w:i/>
        </w:rPr>
        <w:t>Priloga:</w:t>
      </w:r>
    </w:p>
    <w:p w14:paraId="7CAF3E9F" w14:textId="77777777" w:rsidR="007102A2" w:rsidRPr="00E26D30" w:rsidRDefault="007102A2" w:rsidP="007102A2">
      <w:pPr>
        <w:rPr>
          <w:i/>
        </w:rPr>
      </w:pPr>
      <w:r w:rsidRPr="00E26D30">
        <w:rPr>
          <w:i/>
        </w:rPr>
        <w:t>- priloga k obrazcu 1: podizvajalec</w:t>
      </w:r>
    </w:p>
    <w:p w14:paraId="6A0247FB" w14:textId="77777777" w:rsidR="007102A2" w:rsidRPr="00E26D30" w:rsidRDefault="007102A2" w:rsidP="007102A2">
      <w:pPr>
        <w:rPr>
          <w:i/>
        </w:rPr>
      </w:pPr>
      <w:r w:rsidRPr="00E26D30">
        <w:rPr>
          <w:i/>
        </w:rPr>
        <w:t>- priloga k obrazcu 1: partner v skupni ponudbi</w:t>
      </w:r>
    </w:p>
    <w:p w14:paraId="74904983" w14:textId="77777777" w:rsidR="007102A2" w:rsidRPr="007102A2" w:rsidRDefault="007102A2" w:rsidP="007102A2">
      <w:pPr>
        <w:pStyle w:val="Naslov3"/>
        <w:jc w:val="right"/>
        <w:rPr>
          <w:color w:val="auto"/>
          <w:sz w:val="20"/>
          <w:szCs w:val="20"/>
        </w:rPr>
      </w:pPr>
      <w:r w:rsidRPr="00E26D30">
        <w:br w:type="page"/>
      </w:r>
      <w:r w:rsidRPr="007102A2">
        <w:rPr>
          <w:color w:val="auto"/>
          <w:sz w:val="20"/>
          <w:szCs w:val="20"/>
        </w:rPr>
        <w:lastRenderedPageBreak/>
        <w:t>Priloga k obrazcu 1: partner v skupni ponudbi</w:t>
      </w:r>
    </w:p>
    <w:p w14:paraId="456E1EC6" w14:textId="2DAB1360" w:rsidR="007102A2" w:rsidRPr="00E26D30" w:rsidRDefault="007102A2" w:rsidP="007102A2">
      <w:pPr>
        <w:rPr>
          <w:bCs/>
          <w:u w:val="single"/>
        </w:rPr>
      </w:pPr>
      <w:r w:rsidRPr="00E26D30">
        <w:t xml:space="preserve">Ljubljana,  </w:t>
      </w:r>
      <w:r w:rsidR="0080115A">
        <w:t>16.1.2024</w:t>
      </w:r>
    </w:p>
    <w:p w14:paraId="2C9F6B9F" w14:textId="0FB3EE6F" w:rsidR="007102A2" w:rsidRPr="00E26D30" w:rsidRDefault="007102A2" w:rsidP="007102A2">
      <w:r w:rsidRPr="00E26D30">
        <w:t xml:space="preserve">Številka:   </w:t>
      </w:r>
      <w:r w:rsidR="0080115A">
        <w:t>290-3/2024</w:t>
      </w:r>
    </w:p>
    <w:p w14:paraId="4D5A49BC" w14:textId="77777777" w:rsidR="007102A2" w:rsidRPr="00E26D30" w:rsidRDefault="007102A2" w:rsidP="007102A2">
      <w:pPr>
        <w:rPr>
          <w:b/>
          <w:spacing w:val="40"/>
        </w:rPr>
      </w:pPr>
    </w:p>
    <w:p w14:paraId="1BCB9448" w14:textId="77777777" w:rsidR="007102A2" w:rsidRPr="00E26D30" w:rsidRDefault="007102A2" w:rsidP="007102A2">
      <w:pPr>
        <w:rPr>
          <w:b/>
          <w:spacing w:val="40"/>
        </w:rPr>
      </w:pPr>
    </w:p>
    <w:p w14:paraId="6C043F9B" w14:textId="77777777" w:rsidR="007102A2" w:rsidRPr="00E26D30" w:rsidRDefault="007102A2" w:rsidP="007102A2">
      <w:pPr>
        <w:rPr>
          <w:b/>
          <w:spacing w:val="40"/>
        </w:rPr>
      </w:pPr>
    </w:p>
    <w:p w14:paraId="7A091903" w14:textId="77777777" w:rsidR="007102A2" w:rsidRPr="00E26D30" w:rsidRDefault="007102A2" w:rsidP="007102A2">
      <w:pPr>
        <w:rPr>
          <w:b/>
          <w:spacing w:val="40"/>
        </w:rPr>
      </w:pPr>
      <w:r w:rsidRPr="00E26D30">
        <w:rPr>
          <w:b/>
          <w:spacing w:val="40"/>
        </w:rPr>
        <w:t>Podatki o partnerju v skupni ponudbi:</w:t>
      </w:r>
    </w:p>
    <w:p w14:paraId="4A118419" w14:textId="77777777" w:rsidR="007102A2" w:rsidRPr="00E26D30" w:rsidRDefault="007102A2" w:rsidP="007102A2">
      <w:pPr>
        <w:jc w:val="both"/>
      </w:pPr>
    </w:p>
    <w:p w14:paraId="1D057E3D"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0A655B9B" w14:textId="77777777" w:rsidTr="00C147C8">
        <w:tc>
          <w:tcPr>
            <w:tcW w:w="9209" w:type="dxa"/>
            <w:gridSpan w:val="3"/>
            <w:shd w:val="clear" w:color="auto" w:fill="BFBFBF" w:themeFill="background1" w:themeFillShade="BF"/>
          </w:tcPr>
          <w:p w14:paraId="76C8A4C0" w14:textId="77777777" w:rsidR="007102A2" w:rsidRPr="00E26D30" w:rsidRDefault="007102A2" w:rsidP="00C147C8">
            <w:pPr>
              <w:spacing w:line="480" w:lineRule="auto"/>
              <w:rPr>
                <w:smallCaps/>
              </w:rPr>
            </w:pPr>
            <w:r w:rsidRPr="00E26D30">
              <w:rPr>
                <w:smallCaps/>
              </w:rPr>
              <w:t>POSLOVNI PODATKI PARTNERJA:</w:t>
            </w:r>
          </w:p>
        </w:tc>
      </w:tr>
      <w:tr w:rsidR="007102A2" w:rsidRPr="00E26D30" w14:paraId="035FEBB9" w14:textId="77777777" w:rsidTr="00C147C8">
        <w:trPr>
          <w:trHeight w:val="920"/>
        </w:trPr>
        <w:tc>
          <w:tcPr>
            <w:tcW w:w="2943" w:type="dxa"/>
            <w:gridSpan w:val="2"/>
            <w:vAlign w:val="center"/>
          </w:tcPr>
          <w:p w14:paraId="6D77F48A" w14:textId="77777777" w:rsidR="007102A2" w:rsidRPr="00E26D30" w:rsidRDefault="007102A2" w:rsidP="00C147C8">
            <w:pPr>
              <w:spacing w:line="480" w:lineRule="auto"/>
            </w:pPr>
            <w:r w:rsidRPr="00E26D30">
              <w:t>Popoln naziv in naslov:</w:t>
            </w:r>
          </w:p>
        </w:tc>
        <w:tc>
          <w:tcPr>
            <w:tcW w:w="6266" w:type="dxa"/>
          </w:tcPr>
          <w:p w14:paraId="2DED4AEB" w14:textId="77777777" w:rsidR="007102A2" w:rsidRPr="00E26D30" w:rsidRDefault="007102A2" w:rsidP="00C147C8">
            <w:pPr>
              <w:spacing w:line="480" w:lineRule="auto"/>
              <w:jc w:val="both"/>
            </w:pPr>
          </w:p>
        </w:tc>
      </w:tr>
      <w:tr w:rsidR="007102A2" w:rsidRPr="00E26D30" w14:paraId="10C1D762" w14:textId="77777777" w:rsidTr="00C147C8">
        <w:tc>
          <w:tcPr>
            <w:tcW w:w="2943" w:type="dxa"/>
            <w:gridSpan w:val="2"/>
          </w:tcPr>
          <w:p w14:paraId="11E2BD3A" w14:textId="77777777" w:rsidR="007102A2" w:rsidRPr="00E26D30" w:rsidRDefault="007102A2" w:rsidP="00C147C8">
            <w:pPr>
              <w:spacing w:line="480" w:lineRule="auto"/>
              <w:jc w:val="both"/>
            </w:pPr>
            <w:r w:rsidRPr="00E26D30">
              <w:t>Matična št.:</w:t>
            </w:r>
          </w:p>
        </w:tc>
        <w:tc>
          <w:tcPr>
            <w:tcW w:w="6266" w:type="dxa"/>
          </w:tcPr>
          <w:p w14:paraId="42820335" w14:textId="77777777" w:rsidR="007102A2" w:rsidRPr="00E26D30" w:rsidRDefault="007102A2" w:rsidP="00C147C8">
            <w:pPr>
              <w:spacing w:line="480" w:lineRule="auto"/>
              <w:jc w:val="both"/>
            </w:pPr>
          </w:p>
        </w:tc>
      </w:tr>
      <w:tr w:rsidR="007102A2" w:rsidRPr="00E26D30" w14:paraId="44C09939" w14:textId="77777777" w:rsidTr="00C147C8">
        <w:tc>
          <w:tcPr>
            <w:tcW w:w="2943" w:type="dxa"/>
            <w:gridSpan w:val="2"/>
          </w:tcPr>
          <w:p w14:paraId="777076E2" w14:textId="77777777" w:rsidR="007102A2" w:rsidRPr="00E26D30" w:rsidRDefault="007102A2" w:rsidP="00C147C8">
            <w:pPr>
              <w:spacing w:line="480" w:lineRule="auto"/>
              <w:jc w:val="both"/>
            </w:pPr>
            <w:r w:rsidRPr="00E26D30">
              <w:t>Identifikacijska št. za DDV:</w:t>
            </w:r>
          </w:p>
        </w:tc>
        <w:tc>
          <w:tcPr>
            <w:tcW w:w="6266" w:type="dxa"/>
          </w:tcPr>
          <w:p w14:paraId="308DA35B" w14:textId="77777777" w:rsidR="007102A2" w:rsidRPr="00E26D30" w:rsidRDefault="007102A2" w:rsidP="00C147C8">
            <w:pPr>
              <w:spacing w:line="480" w:lineRule="auto"/>
              <w:jc w:val="both"/>
            </w:pPr>
          </w:p>
        </w:tc>
      </w:tr>
      <w:tr w:rsidR="007102A2" w:rsidRPr="00E26D30" w14:paraId="32EEE6E9" w14:textId="77777777" w:rsidTr="00C147C8">
        <w:tc>
          <w:tcPr>
            <w:tcW w:w="2943" w:type="dxa"/>
            <w:gridSpan w:val="2"/>
          </w:tcPr>
          <w:p w14:paraId="2BC2FE45" w14:textId="77777777" w:rsidR="007102A2" w:rsidRPr="00E26D30" w:rsidRDefault="007102A2" w:rsidP="00C147C8">
            <w:pPr>
              <w:spacing w:line="480" w:lineRule="auto"/>
              <w:jc w:val="both"/>
            </w:pPr>
            <w:r w:rsidRPr="00E26D30">
              <w:t>Pristojni davčni urad:</w:t>
            </w:r>
          </w:p>
        </w:tc>
        <w:tc>
          <w:tcPr>
            <w:tcW w:w="6266" w:type="dxa"/>
          </w:tcPr>
          <w:p w14:paraId="72A15962" w14:textId="77777777" w:rsidR="007102A2" w:rsidRPr="00E26D30" w:rsidRDefault="007102A2" w:rsidP="00C147C8">
            <w:pPr>
              <w:spacing w:line="480" w:lineRule="auto"/>
              <w:jc w:val="both"/>
            </w:pPr>
          </w:p>
        </w:tc>
      </w:tr>
      <w:tr w:rsidR="007102A2" w:rsidRPr="00E26D30" w14:paraId="0A7242B9" w14:textId="77777777" w:rsidTr="00C147C8">
        <w:tc>
          <w:tcPr>
            <w:tcW w:w="2943" w:type="dxa"/>
            <w:gridSpan w:val="2"/>
          </w:tcPr>
          <w:p w14:paraId="121D381D" w14:textId="77777777" w:rsidR="007102A2" w:rsidRPr="00E26D30" w:rsidRDefault="007102A2" w:rsidP="00C147C8">
            <w:pPr>
              <w:spacing w:line="480" w:lineRule="auto"/>
              <w:jc w:val="both"/>
            </w:pPr>
            <w:r w:rsidRPr="00E26D30">
              <w:t>Številka TRR:</w:t>
            </w:r>
          </w:p>
        </w:tc>
        <w:tc>
          <w:tcPr>
            <w:tcW w:w="6266" w:type="dxa"/>
          </w:tcPr>
          <w:p w14:paraId="05FE5E3F" w14:textId="77777777" w:rsidR="007102A2" w:rsidRPr="00E26D30" w:rsidRDefault="007102A2" w:rsidP="00C147C8">
            <w:pPr>
              <w:spacing w:line="480" w:lineRule="auto"/>
              <w:jc w:val="both"/>
            </w:pPr>
          </w:p>
        </w:tc>
      </w:tr>
      <w:tr w:rsidR="007102A2" w:rsidRPr="00E26D30" w14:paraId="2AC062BC" w14:textId="77777777" w:rsidTr="00C147C8">
        <w:tc>
          <w:tcPr>
            <w:tcW w:w="2943" w:type="dxa"/>
            <w:gridSpan w:val="2"/>
          </w:tcPr>
          <w:p w14:paraId="5C7670A6" w14:textId="77777777" w:rsidR="007102A2" w:rsidRPr="00E26D30" w:rsidRDefault="007102A2" w:rsidP="00C147C8">
            <w:pPr>
              <w:spacing w:line="480" w:lineRule="auto"/>
              <w:jc w:val="both"/>
            </w:pPr>
            <w:r w:rsidRPr="00E26D30">
              <w:t>E-pošta:</w:t>
            </w:r>
          </w:p>
        </w:tc>
        <w:tc>
          <w:tcPr>
            <w:tcW w:w="6266" w:type="dxa"/>
          </w:tcPr>
          <w:p w14:paraId="46CC680C" w14:textId="77777777" w:rsidR="007102A2" w:rsidRPr="00E26D30" w:rsidRDefault="007102A2" w:rsidP="00C147C8">
            <w:pPr>
              <w:spacing w:line="480" w:lineRule="auto"/>
              <w:jc w:val="both"/>
            </w:pPr>
          </w:p>
        </w:tc>
      </w:tr>
      <w:tr w:rsidR="007102A2" w:rsidRPr="00E26D30" w14:paraId="473E70A5" w14:textId="77777777" w:rsidTr="00C147C8">
        <w:tc>
          <w:tcPr>
            <w:tcW w:w="9209" w:type="dxa"/>
            <w:gridSpan w:val="3"/>
            <w:shd w:val="clear" w:color="auto" w:fill="BFBFBF" w:themeFill="background1" w:themeFillShade="BF"/>
          </w:tcPr>
          <w:p w14:paraId="31989FFD" w14:textId="77777777" w:rsidR="007102A2" w:rsidRPr="00E26D30" w:rsidRDefault="007102A2" w:rsidP="00C147C8">
            <w:pPr>
              <w:spacing w:line="480" w:lineRule="auto"/>
              <w:rPr>
                <w:smallCaps/>
              </w:rPr>
            </w:pPr>
            <w:r w:rsidRPr="00E26D30">
              <w:rPr>
                <w:smallCaps/>
              </w:rPr>
              <w:t xml:space="preserve">VSI ZAKONITI ZASTOPNIKI PARTNERJA </w:t>
            </w:r>
            <w:r w:rsidRPr="00E26D30">
              <w:rPr>
                <w:i/>
                <w:smallCaps/>
              </w:rPr>
              <w:t>(z navedbami morebitnih omejitev)</w:t>
            </w:r>
            <w:r w:rsidRPr="00E26D30">
              <w:rPr>
                <w:smallCaps/>
              </w:rPr>
              <w:t>:</w:t>
            </w:r>
          </w:p>
        </w:tc>
      </w:tr>
      <w:tr w:rsidR="007102A2" w:rsidRPr="00E26D30" w14:paraId="56FB7188" w14:textId="77777777" w:rsidTr="00C147C8">
        <w:tc>
          <w:tcPr>
            <w:tcW w:w="534" w:type="dxa"/>
          </w:tcPr>
          <w:p w14:paraId="41744B93" w14:textId="77777777" w:rsidR="007102A2" w:rsidRPr="00E26D30" w:rsidRDefault="007102A2" w:rsidP="00C147C8">
            <w:pPr>
              <w:spacing w:line="480" w:lineRule="auto"/>
              <w:jc w:val="both"/>
            </w:pPr>
            <w:r w:rsidRPr="00E26D30">
              <w:t>1.</w:t>
            </w:r>
          </w:p>
        </w:tc>
        <w:tc>
          <w:tcPr>
            <w:tcW w:w="8675" w:type="dxa"/>
            <w:gridSpan w:val="2"/>
          </w:tcPr>
          <w:p w14:paraId="258413E1" w14:textId="77777777" w:rsidR="007102A2" w:rsidRPr="00E26D30" w:rsidRDefault="007102A2" w:rsidP="00C147C8">
            <w:pPr>
              <w:spacing w:line="480" w:lineRule="auto"/>
              <w:jc w:val="both"/>
            </w:pPr>
          </w:p>
        </w:tc>
      </w:tr>
      <w:tr w:rsidR="007102A2" w:rsidRPr="00E26D30" w14:paraId="1B40C36F" w14:textId="77777777" w:rsidTr="00C147C8">
        <w:tc>
          <w:tcPr>
            <w:tcW w:w="534" w:type="dxa"/>
          </w:tcPr>
          <w:p w14:paraId="073F6399" w14:textId="77777777" w:rsidR="007102A2" w:rsidRPr="00E26D30" w:rsidRDefault="007102A2" w:rsidP="00C147C8">
            <w:pPr>
              <w:spacing w:line="480" w:lineRule="auto"/>
              <w:jc w:val="both"/>
            </w:pPr>
            <w:r w:rsidRPr="00E26D30">
              <w:t>2.</w:t>
            </w:r>
          </w:p>
        </w:tc>
        <w:tc>
          <w:tcPr>
            <w:tcW w:w="8675" w:type="dxa"/>
            <w:gridSpan w:val="2"/>
          </w:tcPr>
          <w:p w14:paraId="25DC9B5B" w14:textId="77777777" w:rsidR="007102A2" w:rsidRPr="00E26D30" w:rsidRDefault="007102A2" w:rsidP="00C147C8">
            <w:pPr>
              <w:spacing w:line="480" w:lineRule="auto"/>
              <w:jc w:val="both"/>
            </w:pPr>
          </w:p>
        </w:tc>
      </w:tr>
      <w:tr w:rsidR="007102A2" w:rsidRPr="00E26D30" w14:paraId="5F9F802E" w14:textId="77777777" w:rsidTr="00C147C8">
        <w:tc>
          <w:tcPr>
            <w:tcW w:w="534" w:type="dxa"/>
          </w:tcPr>
          <w:p w14:paraId="1E9636D8" w14:textId="77777777" w:rsidR="007102A2" w:rsidRPr="00E26D30" w:rsidRDefault="007102A2" w:rsidP="00C147C8">
            <w:pPr>
              <w:spacing w:line="480" w:lineRule="auto"/>
              <w:jc w:val="both"/>
            </w:pPr>
            <w:r w:rsidRPr="00E26D30">
              <w:t>3.</w:t>
            </w:r>
          </w:p>
        </w:tc>
        <w:tc>
          <w:tcPr>
            <w:tcW w:w="8675" w:type="dxa"/>
            <w:gridSpan w:val="2"/>
          </w:tcPr>
          <w:p w14:paraId="03C2B4D2" w14:textId="77777777" w:rsidR="007102A2" w:rsidRPr="00E26D30" w:rsidRDefault="007102A2" w:rsidP="00C147C8">
            <w:pPr>
              <w:spacing w:line="480" w:lineRule="auto"/>
              <w:jc w:val="both"/>
            </w:pPr>
          </w:p>
        </w:tc>
      </w:tr>
      <w:tr w:rsidR="007102A2" w:rsidRPr="00E26D30" w14:paraId="5D270040" w14:textId="77777777" w:rsidTr="00C147C8">
        <w:tc>
          <w:tcPr>
            <w:tcW w:w="534" w:type="dxa"/>
          </w:tcPr>
          <w:p w14:paraId="05053EC7" w14:textId="77777777" w:rsidR="007102A2" w:rsidRPr="00E26D30" w:rsidRDefault="007102A2" w:rsidP="00C147C8">
            <w:pPr>
              <w:spacing w:line="480" w:lineRule="auto"/>
              <w:jc w:val="both"/>
            </w:pPr>
            <w:r w:rsidRPr="00E26D30">
              <w:t>4.</w:t>
            </w:r>
          </w:p>
        </w:tc>
        <w:tc>
          <w:tcPr>
            <w:tcW w:w="8675" w:type="dxa"/>
            <w:gridSpan w:val="2"/>
          </w:tcPr>
          <w:p w14:paraId="35461882" w14:textId="77777777" w:rsidR="007102A2" w:rsidRPr="00E26D30" w:rsidRDefault="007102A2" w:rsidP="00C147C8">
            <w:pPr>
              <w:spacing w:line="480" w:lineRule="auto"/>
              <w:jc w:val="both"/>
            </w:pPr>
          </w:p>
        </w:tc>
      </w:tr>
      <w:tr w:rsidR="007102A2" w:rsidRPr="00E26D30" w14:paraId="39C9A0EB" w14:textId="77777777" w:rsidTr="00C147C8">
        <w:tc>
          <w:tcPr>
            <w:tcW w:w="9209" w:type="dxa"/>
            <w:gridSpan w:val="3"/>
            <w:tcBorders>
              <w:bottom w:val="single" w:sz="4" w:space="0" w:color="auto"/>
            </w:tcBorders>
            <w:shd w:val="clear" w:color="auto" w:fill="BFBFBF" w:themeFill="background1" w:themeFillShade="BF"/>
          </w:tcPr>
          <w:p w14:paraId="3C418CF7" w14:textId="77777777" w:rsidR="007102A2" w:rsidRPr="00E26D30" w:rsidRDefault="007102A2" w:rsidP="00C147C8">
            <w:pPr>
              <w:spacing w:line="480" w:lineRule="auto"/>
            </w:pPr>
            <w:r w:rsidRPr="00E26D30">
              <w:t>Področje oz. vrsta ter obseg del, za katera bo zadolžen partner v skupni ponudbi:</w:t>
            </w:r>
          </w:p>
        </w:tc>
      </w:tr>
      <w:tr w:rsidR="007102A2" w:rsidRPr="00E26D30" w14:paraId="4A7BD4B0" w14:textId="77777777" w:rsidTr="00C147C8">
        <w:tc>
          <w:tcPr>
            <w:tcW w:w="9209" w:type="dxa"/>
            <w:gridSpan w:val="3"/>
            <w:tcBorders>
              <w:bottom w:val="single" w:sz="4" w:space="0" w:color="auto"/>
            </w:tcBorders>
            <w:shd w:val="clear" w:color="auto" w:fill="auto"/>
          </w:tcPr>
          <w:p w14:paraId="072F3243" w14:textId="77777777" w:rsidR="007102A2" w:rsidRDefault="007102A2" w:rsidP="00C147C8">
            <w:pPr>
              <w:spacing w:line="480" w:lineRule="auto"/>
            </w:pPr>
          </w:p>
          <w:p w14:paraId="38A7F47B" w14:textId="77777777" w:rsidR="007102A2" w:rsidRPr="00E26D30" w:rsidRDefault="007102A2" w:rsidP="00C147C8">
            <w:pPr>
              <w:spacing w:line="480" w:lineRule="auto"/>
            </w:pPr>
            <w:r w:rsidRPr="00E26D30">
              <w:t>______________________________________________________________</w:t>
            </w:r>
          </w:p>
          <w:p w14:paraId="1E5AD8BE" w14:textId="77777777" w:rsidR="007102A2" w:rsidRPr="00E26D30" w:rsidRDefault="007102A2" w:rsidP="00C147C8">
            <w:pPr>
              <w:spacing w:line="480" w:lineRule="auto"/>
            </w:pPr>
            <w:r w:rsidRPr="00E26D30">
              <w:t>______________________________________________________________</w:t>
            </w:r>
          </w:p>
          <w:p w14:paraId="1E39C47F" w14:textId="77777777" w:rsidR="007102A2" w:rsidRDefault="007102A2" w:rsidP="00C147C8">
            <w:pPr>
              <w:spacing w:line="480" w:lineRule="auto"/>
            </w:pPr>
            <w:r w:rsidRPr="00E26D30">
              <w:t>______________________________________________________________</w:t>
            </w:r>
          </w:p>
          <w:p w14:paraId="2933FCF4" w14:textId="77777777" w:rsidR="007102A2" w:rsidRPr="00E26D30" w:rsidRDefault="007102A2" w:rsidP="00C147C8">
            <w:pPr>
              <w:spacing w:line="480" w:lineRule="auto"/>
            </w:pPr>
            <w:r w:rsidRPr="00E26D30">
              <w:t>______________________________________________________________</w:t>
            </w:r>
          </w:p>
        </w:tc>
      </w:tr>
    </w:tbl>
    <w:p w14:paraId="0B9B38AF" w14:textId="77777777" w:rsidR="007102A2" w:rsidRPr="00E26D30" w:rsidRDefault="007102A2" w:rsidP="007102A2">
      <w:pPr>
        <w:jc w:val="both"/>
      </w:pPr>
    </w:p>
    <w:p w14:paraId="5CDA55C2" w14:textId="77777777" w:rsidR="007102A2" w:rsidRPr="00E26D30" w:rsidRDefault="007102A2" w:rsidP="007102A2">
      <w:pPr>
        <w:jc w:val="both"/>
      </w:pPr>
    </w:p>
    <w:p w14:paraId="3F18D88E" w14:textId="77777777" w:rsidR="007102A2" w:rsidRPr="00E26D30" w:rsidRDefault="007102A2" w:rsidP="007102A2">
      <w:pPr>
        <w:jc w:val="both"/>
      </w:pPr>
    </w:p>
    <w:p w14:paraId="37389AB3" w14:textId="77777777" w:rsidR="007102A2" w:rsidRPr="00E26D30"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partner v skupni ponudbi</w:t>
      </w:r>
      <w:r w:rsidRPr="00E26D30">
        <w:rPr>
          <w:color w:val="00B050"/>
        </w:rPr>
        <w:t xml:space="preserve"> za vsakega od partnerjev v skupni ponudbi.</w:t>
      </w:r>
    </w:p>
    <w:p w14:paraId="11939A13" w14:textId="77777777" w:rsidR="007102A2" w:rsidRPr="00E26D30" w:rsidRDefault="007102A2" w:rsidP="007102A2">
      <w:pPr>
        <w:jc w:val="both"/>
      </w:pPr>
      <w:r w:rsidRPr="00E26D30">
        <w:br w:type="page"/>
      </w:r>
    </w:p>
    <w:p w14:paraId="668A8498" w14:textId="77777777" w:rsidR="007102A2" w:rsidRPr="007102A2" w:rsidRDefault="007102A2" w:rsidP="007102A2">
      <w:pPr>
        <w:pStyle w:val="Naslov3"/>
        <w:jc w:val="right"/>
        <w:rPr>
          <w:color w:val="auto"/>
          <w:sz w:val="20"/>
          <w:szCs w:val="20"/>
        </w:rPr>
      </w:pPr>
      <w:r w:rsidRPr="007102A2">
        <w:rPr>
          <w:color w:val="auto"/>
          <w:sz w:val="20"/>
          <w:szCs w:val="20"/>
        </w:rPr>
        <w:lastRenderedPageBreak/>
        <w:t>Priloga k obrazcu 1: podizvajalec</w:t>
      </w:r>
    </w:p>
    <w:p w14:paraId="55A59AC9" w14:textId="5020A543" w:rsidR="007102A2" w:rsidRPr="00E26D30" w:rsidRDefault="007102A2" w:rsidP="007102A2">
      <w:pPr>
        <w:rPr>
          <w:bCs/>
          <w:u w:val="single"/>
        </w:rPr>
      </w:pPr>
      <w:r w:rsidRPr="00E26D30">
        <w:t xml:space="preserve">Ljubljana,  </w:t>
      </w:r>
      <w:r w:rsidR="0080115A">
        <w:t>16.1.2024</w:t>
      </w:r>
    </w:p>
    <w:p w14:paraId="4D2FFF9E" w14:textId="0FEE20CC" w:rsidR="007102A2" w:rsidRPr="00E26D30" w:rsidRDefault="007102A2" w:rsidP="007102A2">
      <w:r w:rsidRPr="00E26D30">
        <w:t xml:space="preserve">Številka:   </w:t>
      </w:r>
      <w:r w:rsidR="0080115A">
        <w:t>290-3/2024</w:t>
      </w:r>
    </w:p>
    <w:p w14:paraId="514E7C53" w14:textId="77777777" w:rsidR="007102A2" w:rsidRPr="00E26D30" w:rsidRDefault="007102A2" w:rsidP="007102A2">
      <w:pPr>
        <w:rPr>
          <w:b/>
          <w:spacing w:val="40"/>
        </w:rPr>
      </w:pPr>
    </w:p>
    <w:p w14:paraId="4B045684" w14:textId="77777777" w:rsidR="007102A2" w:rsidRPr="00E26D30" w:rsidRDefault="007102A2" w:rsidP="007102A2">
      <w:pPr>
        <w:rPr>
          <w:b/>
          <w:spacing w:val="40"/>
        </w:rPr>
      </w:pPr>
    </w:p>
    <w:p w14:paraId="0077E20B" w14:textId="77777777" w:rsidR="007102A2" w:rsidRPr="00E26D30" w:rsidRDefault="007102A2" w:rsidP="007102A2">
      <w:pPr>
        <w:rPr>
          <w:b/>
          <w:spacing w:val="40"/>
        </w:rPr>
      </w:pPr>
      <w:r w:rsidRPr="00E26D30">
        <w:rPr>
          <w:b/>
          <w:spacing w:val="40"/>
        </w:rPr>
        <w:t>Podatki o podizvajalcu:</w:t>
      </w:r>
    </w:p>
    <w:p w14:paraId="12277C8B" w14:textId="77777777" w:rsidR="007102A2" w:rsidRPr="00E26D30" w:rsidRDefault="007102A2" w:rsidP="007102A2">
      <w:pPr>
        <w:jc w:val="both"/>
      </w:pPr>
    </w:p>
    <w:p w14:paraId="0FE18AFC"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6CAF29A5" w14:textId="77777777" w:rsidTr="00C147C8">
        <w:tc>
          <w:tcPr>
            <w:tcW w:w="9209" w:type="dxa"/>
            <w:gridSpan w:val="3"/>
            <w:shd w:val="clear" w:color="auto" w:fill="BFBFBF" w:themeFill="background1" w:themeFillShade="BF"/>
          </w:tcPr>
          <w:p w14:paraId="5A9DA426" w14:textId="77777777" w:rsidR="007102A2" w:rsidRPr="00E26D30" w:rsidRDefault="007102A2" w:rsidP="00C147C8">
            <w:pPr>
              <w:spacing w:line="480" w:lineRule="auto"/>
              <w:rPr>
                <w:smallCaps/>
              </w:rPr>
            </w:pPr>
            <w:r w:rsidRPr="00E26D30">
              <w:rPr>
                <w:smallCaps/>
              </w:rPr>
              <w:t>POSLOVNI PODATKI PODIZVAJALCA:</w:t>
            </w:r>
          </w:p>
        </w:tc>
      </w:tr>
      <w:tr w:rsidR="007102A2" w:rsidRPr="00E26D30" w14:paraId="46C58994" w14:textId="77777777" w:rsidTr="00C147C8">
        <w:trPr>
          <w:trHeight w:val="920"/>
        </w:trPr>
        <w:tc>
          <w:tcPr>
            <w:tcW w:w="2943" w:type="dxa"/>
            <w:gridSpan w:val="2"/>
            <w:vAlign w:val="center"/>
          </w:tcPr>
          <w:p w14:paraId="16DD8D63" w14:textId="77777777" w:rsidR="007102A2" w:rsidRPr="00E26D30" w:rsidRDefault="007102A2" w:rsidP="00C147C8">
            <w:pPr>
              <w:spacing w:line="480" w:lineRule="auto"/>
            </w:pPr>
            <w:r w:rsidRPr="00E26D30">
              <w:t>Popoln naziv in naslov:</w:t>
            </w:r>
          </w:p>
        </w:tc>
        <w:tc>
          <w:tcPr>
            <w:tcW w:w="6266" w:type="dxa"/>
          </w:tcPr>
          <w:p w14:paraId="4C85DEEA" w14:textId="77777777" w:rsidR="007102A2" w:rsidRPr="00E26D30" w:rsidRDefault="007102A2" w:rsidP="00C147C8">
            <w:pPr>
              <w:jc w:val="both"/>
            </w:pPr>
          </w:p>
        </w:tc>
      </w:tr>
      <w:tr w:rsidR="007102A2" w:rsidRPr="00E26D30" w14:paraId="6023342B" w14:textId="77777777" w:rsidTr="00C147C8">
        <w:tc>
          <w:tcPr>
            <w:tcW w:w="2943" w:type="dxa"/>
            <w:gridSpan w:val="2"/>
          </w:tcPr>
          <w:p w14:paraId="233BD30D" w14:textId="77777777" w:rsidR="007102A2" w:rsidRPr="00E26D30" w:rsidRDefault="007102A2" w:rsidP="00C147C8">
            <w:pPr>
              <w:spacing w:line="480" w:lineRule="auto"/>
              <w:jc w:val="both"/>
            </w:pPr>
            <w:r w:rsidRPr="00E26D30">
              <w:t>Matična št.:</w:t>
            </w:r>
          </w:p>
        </w:tc>
        <w:tc>
          <w:tcPr>
            <w:tcW w:w="6266" w:type="dxa"/>
          </w:tcPr>
          <w:p w14:paraId="491C5CDC" w14:textId="77777777" w:rsidR="007102A2" w:rsidRPr="00E26D30" w:rsidRDefault="007102A2" w:rsidP="00C147C8">
            <w:pPr>
              <w:jc w:val="both"/>
            </w:pPr>
          </w:p>
        </w:tc>
      </w:tr>
      <w:tr w:rsidR="007102A2" w:rsidRPr="00E26D30" w14:paraId="24AEAE75" w14:textId="77777777" w:rsidTr="00C147C8">
        <w:tc>
          <w:tcPr>
            <w:tcW w:w="2943" w:type="dxa"/>
            <w:gridSpan w:val="2"/>
          </w:tcPr>
          <w:p w14:paraId="41954411" w14:textId="77777777" w:rsidR="007102A2" w:rsidRPr="00E26D30" w:rsidRDefault="007102A2" w:rsidP="00C147C8">
            <w:pPr>
              <w:spacing w:line="480" w:lineRule="auto"/>
              <w:jc w:val="both"/>
            </w:pPr>
            <w:r w:rsidRPr="00E26D30">
              <w:t>Identifikacijska št. za DDV:</w:t>
            </w:r>
          </w:p>
        </w:tc>
        <w:tc>
          <w:tcPr>
            <w:tcW w:w="6266" w:type="dxa"/>
          </w:tcPr>
          <w:p w14:paraId="16610FFA" w14:textId="77777777" w:rsidR="007102A2" w:rsidRPr="00E26D30" w:rsidRDefault="007102A2" w:rsidP="00C147C8">
            <w:pPr>
              <w:jc w:val="both"/>
            </w:pPr>
          </w:p>
        </w:tc>
      </w:tr>
      <w:tr w:rsidR="007102A2" w:rsidRPr="00E26D30" w14:paraId="21616C85" w14:textId="77777777" w:rsidTr="00C147C8">
        <w:tc>
          <w:tcPr>
            <w:tcW w:w="2943" w:type="dxa"/>
            <w:gridSpan w:val="2"/>
          </w:tcPr>
          <w:p w14:paraId="5C6780AA" w14:textId="77777777" w:rsidR="007102A2" w:rsidRPr="00E26D30" w:rsidRDefault="007102A2" w:rsidP="00C147C8">
            <w:pPr>
              <w:spacing w:line="480" w:lineRule="auto"/>
              <w:jc w:val="both"/>
            </w:pPr>
            <w:r w:rsidRPr="00E26D30">
              <w:t>Pristojni davčni urad:</w:t>
            </w:r>
          </w:p>
        </w:tc>
        <w:tc>
          <w:tcPr>
            <w:tcW w:w="6266" w:type="dxa"/>
          </w:tcPr>
          <w:p w14:paraId="09BFE283" w14:textId="77777777" w:rsidR="007102A2" w:rsidRPr="00E26D30" w:rsidRDefault="007102A2" w:rsidP="00C147C8">
            <w:pPr>
              <w:jc w:val="both"/>
            </w:pPr>
          </w:p>
        </w:tc>
      </w:tr>
      <w:tr w:rsidR="007102A2" w:rsidRPr="00E26D30" w14:paraId="02BA080B" w14:textId="77777777" w:rsidTr="00C147C8">
        <w:tc>
          <w:tcPr>
            <w:tcW w:w="2943" w:type="dxa"/>
            <w:gridSpan w:val="2"/>
          </w:tcPr>
          <w:p w14:paraId="318CF53F" w14:textId="77777777" w:rsidR="007102A2" w:rsidRPr="00E26D30" w:rsidRDefault="007102A2" w:rsidP="00C147C8">
            <w:pPr>
              <w:spacing w:line="480" w:lineRule="auto"/>
              <w:jc w:val="both"/>
            </w:pPr>
            <w:r w:rsidRPr="00E26D30">
              <w:t>Številka TRR:</w:t>
            </w:r>
          </w:p>
        </w:tc>
        <w:tc>
          <w:tcPr>
            <w:tcW w:w="6266" w:type="dxa"/>
          </w:tcPr>
          <w:p w14:paraId="07A93DF1" w14:textId="77777777" w:rsidR="007102A2" w:rsidRPr="00E26D30" w:rsidRDefault="007102A2" w:rsidP="00C147C8">
            <w:pPr>
              <w:jc w:val="both"/>
            </w:pPr>
          </w:p>
        </w:tc>
      </w:tr>
      <w:tr w:rsidR="007102A2" w:rsidRPr="00E26D30" w14:paraId="7FA842A7" w14:textId="77777777" w:rsidTr="00C147C8">
        <w:tc>
          <w:tcPr>
            <w:tcW w:w="2943" w:type="dxa"/>
            <w:gridSpan w:val="2"/>
          </w:tcPr>
          <w:p w14:paraId="35D33808" w14:textId="77777777" w:rsidR="007102A2" w:rsidRPr="00E26D30" w:rsidRDefault="007102A2" w:rsidP="00C147C8">
            <w:pPr>
              <w:spacing w:line="480" w:lineRule="auto"/>
              <w:jc w:val="both"/>
            </w:pPr>
            <w:r w:rsidRPr="00E26D30">
              <w:t>E-pošta:</w:t>
            </w:r>
          </w:p>
        </w:tc>
        <w:tc>
          <w:tcPr>
            <w:tcW w:w="6266" w:type="dxa"/>
          </w:tcPr>
          <w:p w14:paraId="031960EE" w14:textId="77777777" w:rsidR="007102A2" w:rsidRPr="00E26D30" w:rsidRDefault="007102A2" w:rsidP="00C147C8">
            <w:pPr>
              <w:jc w:val="both"/>
            </w:pPr>
          </w:p>
        </w:tc>
      </w:tr>
      <w:tr w:rsidR="007102A2" w:rsidRPr="00E26D30" w14:paraId="500B846D" w14:textId="77777777" w:rsidTr="00C147C8">
        <w:tc>
          <w:tcPr>
            <w:tcW w:w="9209" w:type="dxa"/>
            <w:gridSpan w:val="3"/>
            <w:shd w:val="clear" w:color="auto" w:fill="BFBFBF" w:themeFill="background1" w:themeFillShade="BF"/>
          </w:tcPr>
          <w:p w14:paraId="751209B6" w14:textId="77777777" w:rsidR="007102A2" w:rsidRPr="00E26D30" w:rsidRDefault="007102A2" w:rsidP="00C147C8">
            <w:pPr>
              <w:spacing w:line="480" w:lineRule="auto"/>
              <w:rPr>
                <w:smallCaps/>
              </w:rPr>
            </w:pPr>
            <w:r w:rsidRPr="00E26D30">
              <w:rPr>
                <w:smallCaps/>
              </w:rPr>
              <w:t>VSI ZAKONITI ZASTOPNIKI PODIZVAJALCA</w:t>
            </w:r>
            <w:r w:rsidRPr="00E26D30">
              <w:rPr>
                <w:i/>
                <w:smallCaps/>
              </w:rPr>
              <w:t xml:space="preserve"> (z navedbami morebitnih omejitev)</w:t>
            </w:r>
            <w:r w:rsidRPr="00E26D30">
              <w:rPr>
                <w:smallCaps/>
              </w:rPr>
              <w:t>:</w:t>
            </w:r>
          </w:p>
        </w:tc>
      </w:tr>
      <w:tr w:rsidR="007102A2" w:rsidRPr="00E26D30" w14:paraId="56AE9B70" w14:textId="77777777" w:rsidTr="00C147C8">
        <w:tc>
          <w:tcPr>
            <w:tcW w:w="534" w:type="dxa"/>
          </w:tcPr>
          <w:p w14:paraId="64E4266F" w14:textId="77777777" w:rsidR="007102A2" w:rsidRPr="00E26D30" w:rsidRDefault="007102A2" w:rsidP="00C147C8">
            <w:pPr>
              <w:spacing w:line="480" w:lineRule="auto"/>
              <w:jc w:val="both"/>
            </w:pPr>
            <w:r w:rsidRPr="00E26D30">
              <w:t>1.</w:t>
            </w:r>
          </w:p>
        </w:tc>
        <w:tc>
          <w:tcPr>
            <w:tcW w:w="8675" w:type="dxa"/>
            <w:gridSpan w:val="2"/>
          </w:tcPr>
          <w:p w14:paraId="1FA34C30" w14:textId="77777777" w:rsidR="007102A2" w:rsidRPr="00E26D30" w:rsidRDefault="007102A2" w:rsidP="00C147C8">
            <w:pPr>
              <w:spacing w:line="480" w:lineRule="auto"/>
              <w:jc w:val="both"/>
            </w:pPr>
          </w:p>
        </w:tc>
      </w:tr>
      <w:tr w:rsidR="007102A2" w:rsidRPr="00E26D30" w14:paraId="24B177F4" w14:textId="77777777" w:rsidTr="00C147C8">
        <w:tc>
          <w:tcPr>
            <w:tcW w:w="534" w:type="dxa"/>
          </w:tcPr>
          <w:p w14:paraId="038DF4E7" w14:textId="77777777" w:rsidR="007102A2" w:rsidRPr="00E26D30" w:rsidRDefault="007102A2" w:rsidP="00C147C8">
            <w:pPr>
              <w:spacing w:line="480" w:lineRule="auto"/>
              <w:jc w:val="both"/>
            </w:pPr>
            <w:r w:rsidRPr="00E26D30">
              <w:t>2.</w:t>
            </w:r>
          </w:p>
        </w:tc>
        <w:tc>
          <w:tcPr>
            <w:tcW w:w="8675" w:type="dxa"/>
            <w:gridSpan w:val="2"/>
          </w:tcPr>
          <w:p w14:paraId="77F8F3E4" w14:textId="77777777" w:rsidR="007102A2" w:rsidRPr="00E26D30" w:rsidRDefault="007102A2" w:rsidP="00C147C8">
            <w:pPr>
              <w:spacing w:line="480" w:lineRule="auto"/>
              <w:jc w:val="both"/>
            </w:pPr>
          </w:p>
        </w:tc>
      </w:tr>
      <w:tr w:rsidR="007102A2" w:rsidRPr="00E26D30" w14:paraId="6C6C498E" w14:textId="77777777" w:rsidTr="00C147C8">
        <w:tc>
          <w:tcPr>
            <w:tcW w:w="534" w:type="dxa"/>
          </w:tcPr>
          <w:p w14:paraId="47538483" w14:textId="77777777" w:rsidR="007102A2" w:rsidRPr="00E26D30" w:rsidRDefault="007102A2" w:rsidP="00C147C8">
            <w:pPr>
              <w:spacing w:line="480" w:lineRule="auto"/>
              <w:jc w:val="both"/>
            </w:pPr>
            <w:r w:rsidRPr="00E26D30">
              <w:t>3.</w:t>
            </w:r>
          </w:p>
        </w:tc>
        <w:tc>
          <w:tcPr>
            <w:tcW w:w="8675" w:type="dxa"/>
            <w:gridSpan w:val="2"/>
          </w:tcPr>
          <w:p w14:paraId="6A0F6A42" w14:textId="77777777" w:rsidR="007102A2" w:rsidRPr="00E26D30" w:rsidRDefault="007102A2" w:rsidP="00C147C8">
            <w:pPr>
              <w:spacing w:line="480" w:lineRule="auto"/>
              <w:jc w:val="both"/>
            </w:pPr>
          </w:p>
        </w:tc>
      </w:tr>
      <w:tr w:rsidR="007102A2" w:rsidRPr="00E26D30" w14:paraId="18297D0B" w14:textId="77777777" w:rsidTr="00C147C8">
        <w:tc>
          <w:tcPr>
            <w:tcW w:w="534" w:type="dxa"/>
          </w:tcPr>
          <w:p w14:paraId="114EB5CA" w14:textId="77777777" w:rsidR="007102A2" w:rsidRPr="00E26D30" w:rsidRDefault="007102A2" w:rsidP="00C147C8">
            <w:pPr>
              <w:spacing w:line="480" w:lineRule="auto"/>
              <w:jc w:val="both"/>
            </w:pPr>
            <w:r w:rsidRPr="00E26D30">
              <w:t>4.</w:t>
            </w:r>
          </w:p>
        </w:tc>
        <w:tc>
          <w:tcPr>
            <w:tcW w:w="8675" w:type="dxa"/>
            <w:gridSpan w:val="2"/>
          </w:tcPr>
          <w:p w14:paraId="13A0BAC3" w14:textId="77777777" w:rsidR="007102A2" w:rsidRPr="00E26D30" w:rsidRDefault="007102A2" w:rsidP="00C147C8">
            <w:pPr>
              <w:spacing w:line="480" w:lineRule="auto"/>
              <w:jc w:val="both"/>
            </w:pPr>
          </w:p>
        </w:tc>
      </w:tr>
      <w:tr w:rsidR="007102A2" w:rsidRPr="00E26D30" w14:paraId="716C7F54" w14:textId="77777777" w:rsidTr="00C147C8">
        <w:tc>
          <w:tcPr>
            <w:tcW w:w="9209" w:type="dxa"/>
            <w:gridSpan w:val="3"/>
            <w:shd w:val="clear" w:color="auto" w:fill="BFBFBF" w:themeFill="background1" w:themeFillShade="BF"/>
          </w:tcPr>
          <w:p w14:paraId="0AAEDD4D" w14:textId="77777777" w:rsidR="007102A2" w:rsidRPr="00E26D30" w:rsidRDefault="007102A2" w:rsidP="00C147C8">
            <w:pPr>
              <w:spacing w:line="480" w:lineRule="auto"/>
            </w:pPr>
            <w:r w:rsidRPr="00E26D30">
              <w:t>DEL IZVEDBE NAROČILA, KI GA BO IZVEDEL PODIZVAJALEC:</w:t>
            </w:r>
          </w:p>
        </w:tc>
      </w:tr>
      <w:tr w:rsidR="007102A2" w:rsidRPr="00E26D30" w14:paraId="51CFD074" w14:textId="77777777" w:rsidTr="00C147C8">
        <w:trPr>
          <w:trHeight w:val="920"/>
        </w:trPr>
        <w:tc>
          <w:tcPr>
            <w:tcW w:w="2943" w:type="dxa"/>
            <w:gridSpan w:val="2"/>
            <w:vAlign w:val="center"/>
          </w:tcPr>
          <w:p w14:paraId="6A5DA7BC" w14:textId="77777777" w:rsidR="007102A2" w:rsidRPr="00E26D30" w:rsidRDefault="007102A2" w:rsidP="00C147C8">
            <w:pPr>
              <w:spacing w:line="480" w:lineRule="auto"/>
            </w:pPr>
            <w:r w:rsidRPr="00E26D30">
              <w:t>Opis dela izvedbe naročila, ki ga bo izvedel podizvajalec:</w:t>
            </w:r>
          </w:p>
        </w:tc>
        <w:tc>
          <w:tcPr>
            <w:tcW w:w="6266" w:type="dxa"/>
          </w:tcPr>
          <w:p w14:paraId="25F8B8A1" w14:textId="77777777" w:rsidR="007102A2" w:rsidRPr="00E26D30" w:rsidRDefault="007102A2" w:rsidP="00C147C8">
            <w:pPr>
              <w:jc w:val="both"/>
            </w:pPr>
          </w:p>
        </w:tc>
      </w:tr>
      <w:tr w:rsidR="007102A2" w:rsidRPr="00E26D30" w14:paraId="4456222C" w14:textId="77777777" w:rsidTr="00C147C8">
        <w:tc>
          <w:tcPr>
            <w:tcW w:w="2943" w:type="dxa"/>
            <w:gridSpan w:val="2"/>
          </w:tcPr>
          <w:p w14:paraId="2C7CD56C" w14:textId="77777777" w:rsidR="007102A2" w:rsidRPr="00E26D30" w:rsidRDefault="007102A2" w:rsidP="00C147C8">
            <w:pPr>
              <w:spacing w:line="480" w:lineRule="auto"/>
              <w:jc w:val="both"/>
            </w:pPr>
            <w:r w:rsidRPr="00E26D30">
              <w:t>Obseg v %:</w:t>
            </w:r>
          </w:p>
        </w:tc>
        <w:tc>
          <w:tcPr>
            <w:tcW w:w="6266" w:type="dxa"/>
          </w:tcPr>
          <w:p w14:paraId="4C145D8F" w14:textId="77777777" w:rsidR="007102A2" w:rsidRPr="00E26D30" w:rsidRDefault="007102A2" w:rsidP="00C147C8">
            <w:pPr>
              <w:jc w:val="both"/>
            </w:pPr>
          </w:p>
        </w:tc>
      </w:tr>
      <w:tr w:rsidR="007102A2" w:rsidRPr="00E26D30" w14:paraId="34A00E97" w14:textId="77777777" w:rsidTr="00C147C8">
        <w:tc>
          <w:tcPr>
            <w:tcW w:w="2943" w:type="dxa"/>
            <w:gridSpan w:val="2"/>
          </w:tcPr>
          <w:p w14:paraId="3769C90D" w14:textId="77777777" w:rsidR="007102A2" w:rsidRPr="00E26D30" w:rsidRDefault="007102A2" w:rsidP="00C147C8">
            <w:pPr>
              <w:spacing w:line="480" w:lineRule="auto"/>
              <w:jc w:val="both"/>
            </w:pPr>
            <w:r w:rsidRPr="00E26D30">
              <w:t>Vrednost:</w:t>
            </w:r>
          </w:p>
        </w:tc>
        <w:tc>
          <w:tcPr>
            <w:tcW w:w="6266" w:type="dxa"/>
          </w:tcPr>
          <w:p w14:paraId="7052D41B" w14:textId="77777777" w:rsidR="007102A2" w:rsidRPr="00E26D30" w:rsidRDefault="007102A2" w:rsidP="00C147C8">
            <w:pPr>
              <w:jc w:val="both"/>
            </w:pPr>
          </w:p>
        </w:tc>
      </w:tr>
      <w:tr w:rsidR="007102A2" w:rsidRPr="00E26D30" w14:paraId="019EEFF6" w14:textId="77777777" w:rsidTr="00C147C8">
        <w:tc>
          <w:tcPr>
            <w:tcW w:w="2943" w:type="dxa"/>
            <w:gridSpan w:val="2"/>
          </w:tcPr>
          <w:p w14:paraId="7B5C7737" w14:textId="77777777" w:rsidR="007102A2" w:rsidRPr="00E26D30" w:rsidRDefault="007102A2" w:rsidP="00C147C8">
            <w:pPr>
              <w:spacing w:line="480" w:lineRule="auto"/>
              <w:jc w:val="both"/>
            </w:pPr>
            <w:r w:rsidRPr="00E26D30">
              <w:t>Kraj izvedbe:</w:t>
            </w:r>
          </w:p>
        </w:tc>
        <w:tc>
          <w:tcPr>
            <w:tcW w:w="6266" w:type="dxa"/>
          </w:tcPr>
          <w:p w14:paraId="25567A4F" w14:textId="77777777" w:rsidR="007102A2" w:rsidRPr="00E26D30" w:rsidRDefault="007102A2" w:rsidP="00C147C8">
            <w:pPr>
              <w:jc w:val="both"/>
            </w:pPr>
          </w:p>
        </w:tc>
      </w:tr>
      <w:tr w:rsidR="007102A2" w:rsidRPr="00E26D30" w14:paraId="76147178" w14:textId="77777777" w:rsidTr="00C147C8">
        <w:tc>
          <w:tcPr>
            <w:tcW w:w="2943" w:type="dxa"/>
            <w:gridSpan w:val="2"/>
          </w:tcPr>
          <w:p w14:paraId="496859E1" w14:textId="77777777" w:rsidR="007102A2" w:rsidRPr="00E26D30" w:rsidRDefault="007102A2" w:rsidP="00C147C8">
            <w:pPr>
              <w:spacing w:line="480" w:lineRule="auto"/>
              <w:jc w:val="both"/>
            </w:pPr>
            <w:r w:rsidRPr="00E26D30">
              <w:t>Rok izvedbe:</w:t>
            </w:r>
          </w:p>
        </w:tc>
        <w:tc>
          <w:tcPr>
            <w:tcW w:w="6266" w:type="dxa"/>
          </w:tcPr>
          <w:p w14:paraId="434CD858" w14:textId="77777777" w:rsidR="007102A2" w:rsidRPr="00E26D30" w:rsidRDefault="007102A2" w:rsidP="00C147C8">
            <w:pPr>
              <w:jc w:val="both"/>
            </w:pPr>
          </w:p>
        </w:tc>
      </w:tr>
    </w:tbl>
    <w:p w14:paraId="09521011" w14:textId="77777777" w:rsidR="007102A2" w:rsidRPr="00CE2224" w:rsidRDefault="007102A2" w:rsidP="007102A2">
      <w:pPr>
        <w:jc w:val="both"/>
        <w:rPr>
          <w:sz w:val="14"/>
          <w:szCs w:val="14"/>
        </w:rPr>
      </w:pPr>
    </w:p>
    <w:p w14:paraId="2C3F1F3D" w14:textId="77777777" w:rsidR="007102A2" w:rsidRPr="00E26D30" w:rsidRDefault="007102A2" w:rsidP="007102A2">
      <w:pPr>
        <w:jc w:val="both"/>
      </w:pPr>
      <w:r w:rsidRPr="00E26D30">
        <w:t>V primeru, da ima podizvajalec sedež v drugi državi, izpolni tudi:</w:t>
      </w:r>
    </w:p>
    <w:p w14:paraId="0C9E3072" w14:textId="77777777" w:rsidR="007102A2" w:rsidRPr="00CE2224" w:rsidRDefault="007102A2" w:rsidP="007102A2">
      <w:pPr>
        <w:jc w:val="both"/>
        <w:rPr>
          <w:i/>
          <w:sz w:val="16"/>
          <w:szCs w:val="16"/>
        </w:rPr>
      </w:pPr>
    </w:p>
    <w:p w14:paraId="2BB52B41" w14:textId="77777777" w:rsidR="007102A2" w:rsidRPr="00E26D30" w:rsidRDefault="007102A2" w:rsidP="007102A2">
      <w:pPr>
        <w:jc w:val="both"/>
        <w:rPr>
          <w:i/>
        </w:rPr>
      </w:pPr>
      <w:r w:rsidRPr="00E26D30">
        <w:rPr>
          <w:i/>
        </w:rPr>
        <w:t xml:space="preserve">Naš pooblaščenec za vročitve po ZUP v Republiki Slovenije je: _______________________ (ime in priimek), stanujoč ______________________________________________________ (ulica, hišna številka, kraj v RS) </w:t>
      </w:r>
    </w:p>
    <w:p w14:paraId="60492C09" w14:textId="77777777" w:rsidR="007102A2" w:rsidRPr="00CE2224" w:rsidRDefault="007102A2" w:rsidP="007102A2">
      <w:pPr>
        <w:jc w:val="both"/>
        <w:rPr>
          <w:sz w:val="18"/>
          <w:szCs w:val="18"/>
        </w:rPr>
      </w:pPr>
    </w:p>
    <w:p w14:paraId="722B43C9" w14:textId="77777777" w:rsidR="007102A2" w:rsidRPr="00E26D30"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podizvajalec</w:t>
      </w:r>
      <w:r w:rsidRPr="00E26D30">
        <w:rPr>
          <w:color w:val="00B050"/>
        </w:rPr>
        <w:t xml:space="preserve"> za vsakega od podizvajalcev.</w:t>
      </w:r>
    </w:p>
    <w:p w14:paraId="00D47327" w14:textId="77777777" w:rsidR="007102A2" w:rsidRPr="00E26D30" w:rsidRDefault="007102A2" w:rsidP="007102A2">
      <w:pPr>
        <w:rPr>
          <w:i/>
          <w:iCs/>
          <w:u w:val="single"/>
        </w:rPr>
      </w:pPr>
      <w:r w:rsidRPr="00E26D30">
        <w:rPr>
          <w:i/>
          <w:iCs/>
          <w:u w:val="single"/>
        </w:rPr>
        <w:br w:type="page"/>
      </w:r>
    </w:p>
    <w:p w14:paraId="040A76F9" w14:textId="77777777" w:rsidR="0006506A" w:rsidRPr="007102A2" w:rsidRDefault="0006506A" w:rsidP="007102A2">
      <w:pPr>
        <w:pStyle w:val="Naslov3"/>
        <w:jc w:val="right"/>
        <w:rPr>
          <w:color w:val="auto"/>
          <w:sz w:val="20"/>
          <w:szCs w:val="20"/>
        </w:rPr>
      </w:pPr>
      <w:r w:rsidRPr="007102A2">
        <w:rPr>
          <w:color w:val="auto"/>
          <w:sz w:val="20"/>
          <w:szCs w:val="20"/>
        </w:rPr>
        <w:lastRenderedPageBreak/>
        <w:t xml:space="preserve">Obrazec 2a </w:t>
      </w:r>
    </w:p>
    <w:p w14:paraId="2082D220" w14:textId="76645ABE" w:rsidR="0006506A" w:rsidRPr="00E26D30" w:rsidRDefault="0006506A" w:rsidP="006234AB">
      <w:pPr>
        <w:rPr>
          <w:bCs/>
          <w:u w:val="single"/>
        </w:rPr>
      </w:pPr>
      <w:r w:rsidRPr="00E26D30">
        <w:t xml:space="preserve">Ljubljana,  </w:t>
      </w:r>
      <w:r w:rsidR="0080115A">
        <w:t>16.1.2024</w:t>
      </w:r>
    </w:p>
    <w:p w14:paraId="55C3DAC8" w14:textId="18681DDF" w:rsidR="0006506A" w:rsidRPr="00E26D30" w:rsidRDefault="0006506A" w:rsidP="006234AB">
      <w:r w:rsidRPr="00E26D30">
        <w:t xml:space="preserve">Številka:   </w:t>
      </w:r>
      <w:r w:rsidR="0080115A">
        <w:t>290-3/2024</w:t>
      </w:r>
    </w:p>
    <w:p w14:paraId="55AD1D98" w14:textId="77777777" w:rsidR="0006506A" w:rsidRDefault="0006506A" w:rsidP="006234AB"/>
    <w:p w14:paraId="7682E8B2" w14:textId="77777777" w:rsidR="00EB5735" w:rsidRDefault="00EB5735" w:rsidP="006234AB"/>
    <w:p w14:paraId="2521868E" w14:textId="77777777" w:rsidR="00EB5735" w:rsidRPr="00E26D30" w:rsidRDefault="00EB5735" w:rsidP="006234AB"/>
    <w:p w14:paraId="6D55427B" w14:textId="77777777" w:rsidR="0006506A" w:rsidRPr="00E26D30" w:rsidRDefault="0006506A" w:rsidP="006234AB">
      <w:r w:rsidRPr="00E26D30">
        <w:t xml:space="preserve">Ponudnik:   </w:t>
      </w:r>
      <w:r w:rsidRPr="00E26D30">
        <w:tab/>
        <w:t>______________________</w:t>
      </w:r>
    </w:p>
    <w:p w14:paraId="7AE468F5" w14:textId="77777777" w:rsidR="0006506A" w:rsidRPr="00E26D30" w:rsidRDefault="0006506A" w:rsidP="00EB5735">
      <w:pPr>
        <w:ind w:left="708" w:firstLine="708"/>
      </w:pPr>
      <w:r w:rsidRPr="00E26D30">
        <w:t>______________________</w:t>
      </w:r>
    </w:p>
    <w:p w14:paraId="279B7E02" w14:textId="77777777" w:rsidR="0006506A" w:rsidRPr="00E26D30" w:rsidRDefault="0006506A" w:rsidP="00EB5735">
      <w:pPr>
        <w:ind w:left="708" w:firstLine="708"/>
      </w:pPr>
      <w:r w:rsidRPr="00E26D30">
        <w:t>______________________</w:t>
      </w:r>
    </w:p>
    <w:p w14:paraId="133DE813" w14:textId="77777777" w:rsidR="0006506A" w:rsidRDefault="0006506A" w:rsidP="006234AB"/>
    <w:p w14:paraId="48FCD01B" w14:textId="77777777" w:rsidR="0006506A" w:rsidRDefault="0006506A" w:rsidP="006234AB"/>
    <w:p w14:paraId="25C88649" w14:textId="77777777" w:rsidR="0006506A" w:rsidRDefault="0006506A" w:rsidP="006234AB"/>
    <w:p w14:paraId="18D45645" w14:textId="77777777" w:rsidR="0006506A" w:rsidRDefault="0006506A" w:rsidP="006234AB"/>
    <w:p w14:paraId="24FE4DF0" w14:textId="77777777" w:rsidR="0006506A" w:rsidRPr="00EB5735" w:rsidRDefault="0006506A" w:rsidP="00EB5735">
      <w:pPr>
        <w:jc w:val="center"/>
        <w:rPr>
          <w:b/>
          <w:bCs/>
        </w:rPr>
      </w:pPr>
      <w:r w:rsidRPr="00EB5735">
        <w:rPr>
          <w:b/>
          <w:bCs/>
        </w:rPr>
        <w:t>POVZETEK PREDRAČUNA</w:t>
      </w:r>
    </w:p>
    <w:p w14:paraId="4B00C4DB" w14:textId="77777777" w:rsidR="0006506A" w:rsidRDefault="0006506A" w:rsidP="006234AB">
      <w:pPr>
        <w:rPr>
          <w:lang w:val="pl-PL"/>
        </w:rPr>
      </w:pPr>
    </w:p>
    <w:p w14:paraId="73D8CCE9" w14:textId="77777777" w:rsidR="0006506A" w:rsidRDefault="0006506A" w:rsidP="006234AB">
      <w:pPr>
        <w:rPr>
          <w:lang w:val="pl-PL"/>
        </w:rPr>
      </w:pPr>
    </w:p>
    <w:p w14:paraId="51738A61" w14:textId="77777777" w:rsidR="0006506A" w:rsidRDefault="0006506A" w:rsidP="006234AB"/>
    <w:tbl>
      <w:tblPr>
        <w:tblStyle w:val="Tabelamrea"/>
        <w:tblW w:w="94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firstRow="1" w:lastRow="0" w:firstColumn="1" w:lastColumn="0" w:noHBand="0" w:noVBand="1"/>
      </w:tblPr>
      <w:tblGrid>
        <w:gridCol w:w="6066"/>
        <w:gridCol w:w="3402"/>
      </w:tblGrid>
      <w:tr w:rsidR="0089588A" w:rsidRPr="0089588A" w14:paraId="41F17B7A" w14:textId="77777777" w:rsidTr="004E12CF">
        <w:trPr>
          <w:trHeight w:val="899"/>
        </w:trPr>
        <w:tc>
          <w:tcPr>
            <w:tcW w:w="6066" w:type="dxa"/>
            <w:vAlign w:val="center"/>
          </w:tcPr>
          <w:p w14:paraId="7BF695A9" w14:textId="77777777" w:rsidR="0089588A" w:rsidRDefault="0089588A" w:rsidP="006234AB">
            <w:r w:rsidRPr="004E12CF">
              <w:t xml:space="preserve">Skupna ponudbena vrednost </w:t>
            </w:r>
            <w:r w:rsidR="0038551C">
              <w:t>v EUR brez DDV*</w:t>
            </w:r>
          </w:p>
          <w:p w14:paraId="34E0F930" w14:textId="77777777" w:rsidR="0038551C" w:rsidRDefault="0038551C" w:rsidP="006234AB"/>
          <w:p w14:paraId="1F3866BA" w14:textId="25F77BBC" w:rsidR="0038551C" w:rsidRPr="0038551C" w:rsidRDefault="0038551C" w:rsidP="006234AB">
            <w:pPr>
              <w:rPr>
                <w:smallCaps/>
              </w:rPr>
            </w:pPr>
            <w:r w:rsidRPr="0038551C">
              <w:rPr>
                <w:smallCaps/>
              </w:rPr>
              <w:t>(Skupna ponudbena vrednost za pro0gramsko opremo in storitve (I. + II.))</w:t>
            </w:r>
          </w:p>
        </w:tc>
        <w:tc>
          <w:tcPr>
            <w:tcW w:w="3402" w:type="dxa"/>
            <w:vAlign w:val="center"/>
          </w:tcPr>
          <w:p w14:paraId="51C9B354" w14:textId="6D5FA875" w:rsidR="0089588A" w:rsidRPr="0089588A" w:rsidRDefault="004E12CF" w:rsidP="006234AB">
            <w:r>
              <w:t>_______________</w:t>
            </w:r>
            <w:r w:rsidR="0089588A" w:rsidRPr="0089588A">
              <w:t xml:space="preserve"> EUR brez DDV</w:t>
            </w:r>
          </w:p>
        </w:tc>
      </w:tr>
    </w:tbl>
    <w:p w14:paraId="589091E4" w14:textId="77777777" w:rsidR="0006506A" w:rsidRDefault="0006506A" w:rsidP="006234AB"/>
    <w:p w14:paraId="615374A4" w14:textId="77777777" w:rsidR="0089588A" w:rsidRDefault="0089588A" w:rsidP="006234AB"/>
    <w:p w14:paraId="2B9B170D" w14:textId="77777777" w:rsidR="0089588A" w:rsidRDefault="0089588A" w:rsidP="006234AB"/>
    <w:p w14:paraId="62008DC3" w14:textId="77777777" w:rsidR="004E12CF" w:rsidRDefault="004E12CF" w:rsidP="006234AB"/>
    <w:p w14:paraId="475DCFF7" w14:textId="77777777" w:rsidR="004E12CF" w:rsidRPr="00E26D30" w:rsidRDefault="004E12CF" w:rsidP="006234AB"/>
    <w:p w14:paraId="688188E1" w14:textId="18D19C61" w:rsidR="0006506A" w:rsidRPr="00E26D30" w:rsidRDefault="0006506A" w:rsidP="006234AB">
      <w:r>
        <w:t>Povzetek predračuna</w:t>
      </w:r>
      <w:r w:rsidRPr="00E26D30">
        <w:t xml:space="preserve"> je sestavni del in priloga ponudbe, s katero se prijavljamo na </w:t>
      </w:r>
      <w:r>
        <w:t xml:space="preserve">javno naročilo </w:t>
      </w:r>
      <w:r w:rsidR="0080115A">
        <w:t>za sklenitev CSP, OVS in OV pogodb za Microsoft programsko opremo</w:t>
      </w:r>
      <w:r w:rsidRPr="00E26D30">
        <w:t>.</w:t>
      </w:r>
    </w:p>
    <w:p w14:paraId="4C6D07AA" w14:textId="77777777" w:rsidR="0006506A" w:rsidRDefault="0006506A" w:rsidP="006234AB"/>
    <w:p w14:paraId="2117E53A" w14:textId="77777777" w:rsidR="004E12CF" w:rsidRDefault="004E12CF" w:rsidP="006234AB"/>
    <w:p w14:paraId="16DE61EE" w14:textId="77777777" w:rsidR="00EB5735" w:rsidRDefault="00EB5735" w:rsidP="006234AB"/>
    <w:p w14:paraId="2C03ECA3" w14:textId="77777777" w:rsidR="00EB5735" w:rsidRDefault="00EB5735" w:rsidP="006234AB"/>
    <w:p w14:paraId="1C72CC6D" w14:textId="77777777" w:rsidR="004E12CF" w:rsidRPr="00E26D30" w:rsidRDefault="004E12CF" w:rsidP="006234AB"/>
    <w:p w14:paraId="0DCBDC21" w14:textId="24067A0A" w:rsidR="0006506A" w:rsidRPr="00E26D30" w:rsidRDefault="00EB5735" w:rsidP="006234AB">
      <w:r w:rsidRPr="0006506A">
        <w:t>V __________________, dne _____________</w:t>
      </w:r>
    </w:p>
    <w:p w14:paraId="60C88985" w14:textId="77777777" w:rsidR="0006506A" w:rsidRPr="00E26D30" w:rsidRDefault="0006506A" w:rsidP="00EB5735">
      <w:pPr>
        <w:ind w:left="5103"/>
      </w:pPr>
      <w:r w:rsidRPr="00E26D30">
        <w:t>Žig in podpis odgovorne osebe ponudnika:</w:t>
      </w:r>
    </w:p>
    <w:p w14:paraId="0850A19D" w14:textId="77777777" w:rsidR="0006506A" w:rsidRPr="00E26D30" w:rsidRDefault="0006506A" w:rsidP="00EB5735">
      <w:pPr>
        <w:ind w:left="5103"/>
      </w:pPr>
    </w:p>
    <w:p w14:paraId="1854C5E6" w14:textId="77777777" w:rsidR="0006506A" w:rsidRPr="00E26D30" w:rsidRDefault="0006506A" w:rsidP="00EB5735">
      <w:pPr>
        <w:ind w:left="5103"/>
      </w:pPr>
      <w:r w:rsidRPr="00E26D30">
        <w:t>__________________________________</w:t>
      </w:r>
    </w:p>
    <w:p w14:paraId="0738D56F" w14:textId="77777777" w:rsidR="0006506A" w:rsidRPr="00E26D30" w:rsidRDefault="0006506A" w:rsidP="006234AB"/>
    <w:p w14:paraId="2A60C4BD" w14:textId="77777777" w:rsidR="0006506A" w:rsidRDefault="0006506A" w:rsidP="006234AB"/>
    <w:p w14:paraId="117EBB3F" w14:textId="77777777" w:rsidR="004E12CF" w:rsidRDefault="004E12CF" w:rsidP="006234AB"/>
    <w:p w14:paraId="0DD11FAB" w14:textId="77777777" w:rsidR="004E12CF" w:rsidRPr="00E26D30" w:rsidRDefault="004E12CF" w:rsidP="006234AB"/>
    <w:p w14:paraId="7C72588B" w14:textId="2FE94B9C" w:rsidR="0006506A" w:rsidRPr="0006506A" w:rsidRDefault="0006506A" w:rsidP="006234AB">
      <w:r w:rsidRPr="0006506A">
        <w:br w:type="page"/>
      </w:r>
    </w:p>
    <w:p w14:paraId="05D55C80" w14:textId="4E9E54E8" w:rsidR="0006506A" w:rsidRPr="007102A2" w:rsidRDefault="0006506A" w:rsidP="007102A2">
      <w:pPr>
        <w:pStyle w:val="Naslov3"/>
        <w:jc w:val="right"/>
        <w:rPr>
          <w:color w:val="auto"/>
          <w:sz w:val="20"/>
          <w:szCs w:val="20"/>
        </w:rPr>
      </w:pPr>
      <w:r w:rsidRPr="007102A2">
        <w:rPr>
          <w:color w:val="auto"/>
          <w:sz w:val="20"/>
          <w:szCs w:val="20"/>
        </w:rPr>
        <w:lastRenderedPageBreak/>
        <w:t xml:space="preserve">Obrazec 2b </w:t>
      </w:r>
    </w:p>
    <w:p w14:paraId="654A3B51" w14:textId="5117304D" w:rsidR="0006506A" w:rsidRPr="00E26D30" w:rsidRDefault="0006506A" w:rsidP="006234AB">
      <w:pPr>
        <w:rPr>
          <w:bCs/>
          <w:u w:val="single"/>
        </w:rPr>
      </w:pPr>
      <w:r w:rsidRPr="00E26D30">
        <w:t xml:space="preserve">Ljubljana,  </w:t>
      </w:r>
      <w:r w:rsidR="0080115A">
        <w:t>16.1.2024</w:t>
      </w:r>
    </w:p>
    <w:p w14:paraId="6BD281B1" w14:textId="7D70B899" w:rsidR="0006506A" w:rsidRPr="00E26D30" w:rsidRDefault="0006506A" w:rsidP="006234AB">
      <w:r w:rsidRPr="00E26D30">
        <w:t xml:space="preserve">Številka:   </w:t>
      </w:r>
      <w:r w:rsidR="0080115A">
        <w:t>290-3/2024</w:t>
      </w:r>
    </w:p>
    <w:p w14:paraId="05C65964" w14:textId="77777777" w:rsidR="0006506A" w:rsidRPr="00E26D30" w:rsidRDefault="0006506A" w:rsidP="006234AB"/>
    <w:p w14:paraId="25600EFF" w14:textId="77777777" w:rsidR="0006506A" w:rsidRPr="00E26D30" w:rsidRDefault="0006506A" w:rsidP="006234AB">
      <w:r w:rsidRPr="00E26D30">
        <w:t xml:space="preserve">Ponudnik:   </w:t>
      </w:r>
      <w:r w:rsidRPr="00E26D30">
        <w:tab/>
        <w:t>______________________</w:t>
      </w:r>
    </w:p>
    <w:p w14:paraId="712C12EB" w14:textId="77777777" w:rsidR="0006506A" w:rsidRPr="00E26D30" w:rsidRDefault="0006506A" w:rsidP="00235164">
      <w:pPr>
        <w:ind w:left="708" w:firstLine="708"/>
      </w:pPr>
      <w:r w:rsidRPr="00E26D30">
        <w:t>______________________</w:t>
      </w:r>
    </w:p>
    <w:p w14:paraId="42DEA9BF" w14:textId="77777777" w:rsidR="0006506A" w:rsidRPr="00E26D30" w:rsidRDefault="0006506A" w:rsidP="00235164">
      <w:pPr>
        <w:ind w:left="708" w:firstLine="708"/>
      </w:pPr>
      <w:r w:rsidRPr="00E26D30">
        <w:t>______________________</w:t>
      </w:r>
    </w:p>
    <w:p w14:paraId="1BDC66EF" w14:textId="77777777" w:rsidR="0006506A" w:rsidRDefault="0006506A" w:rsidP="006234AB"/>
    <w:p w14:paraId="7165A4E1" w14:textId="77777777" w:rsidR="0006506A" w:rsidRDefault="0006506A" w:rsidP="006234AB"/>
    <w:p w14:paraId="0F049701" w14:textId="332ACC74" w:rsidR="00051148" w:rsidRPr="00EB5735" w:rsidRDefault="0038551C" w:rsidP="00EB5735">
      <w:pPr>
        <w:pStyle w:val="Naslov4"/>
        <w:widowControl w:val="0"/>
        <w:spacing w:before="40" w:after="240"/>
        <w:jc w:val="left"/>
        <w:rPr>
          <w:rFonts w:eastAsia="Times New Roman"/>
          <w:b/>
          <w:bCs/>
          <w:i w:val="0"/>
          <w:iCs w:val="0"/>
          <w:color w:val="4F81BD"/>
          <w:sz w:val="21"/>
          <w:szCs w:val="21"/>
          <w:u w:val="none"/>
        </w:rPr>
      </w:pPr>
      <w:r>
        <w:rPr>
          <w:rFonts w:eastAsia="Times New Roman"/>
          <w:b/>
          <w:bCs/>
          <w:i w:val="0"/>
          <w:iCs w:val="0"/>
          <w:color w:val="4F81BD"/>
          <w:sz w:val="21"/>
          <w:szCs w:val="21"/>
          <w:u w:val="none"/>
        </w:rPr>
        <w:t>OPIS PREDMETA NAROČILA IN ZAHTEVE NAROČILA</w:t>
      </w:r>
    </w:p>
    <w:p w14:paraId="22B4B42C" w14:textId="77777777" w:rsidR="00EC2D03" w:rsidRPr="00EC2D03" w:rsidRDefault="00EC2D03" w:rsidP="00EC2D03">
      <w:pPr>
        <w:pStyle w:val="Naslov5"/>
      </w:pPr>
      <w:r w:rsidRPr="00EC2D03">
        <w:t xml:space="preserve">Programska oprema  </w:t>
      </w:r>
    </w:p>
    <w:p w14:paraId="0970C6EB" w14:textId="77777777" w:rsidR="00EC2D03" w:rsidRDefault="00EC2D03" w:rsidP="00EC2D03">
      <w:pPr>
        <w:spacing w:before="120"/>
      </w:pPr>
      <w:r w:rsidRPr="00EC2D03">
        <w:t>Predmet javnega naročila je sklenitev CSP, OVS in OV pogodb za Microsoft programsko opremo, ki jo naročnik potrebuje v obdobju od 1.5.2024 do 30.4.2027.</w:t>
      </w:r>
    </w:p>
    <w:p w14:paraId="6F50C6AA" w14:textId="77777777" w:rsidR="00EC2D03" w:rsidRPr="00EC2D03" w:rsidRDefault="00EC2D03" w:rsidP="00EC2D03">
      <w:pPr>
        <w:spacing w:before="120"/>
      </w:pPr>
    </w:p>
    <w:p w14:paraId="468BCB0F" w14:textId="77777777" w:rsidR="00EC2D03" w:rsidRPr="00EC2D03" w:rsidRDefault="00EC2D03" w:rsidP="00EC2D03">
      <w:pPr>
        <w:pStyle w:val="Naslov6"/>
        <w:spacing w:after="0"/>
        <w:rPr>
          <w:rFonts w:eastAsia="Times New Roman"/>
          <w:b/>
          <w:bCs/>
          <w:color w:val="auto"/>
          <w:lang w:eastAsia="sl-SI"/>
        </w:rPr>
      </w:pPr>
      <w:r w:rsidRPr="00EC2D03">
        <w:rPr>
          <w:rFonts w:eastAsia="Times New Roman"/>
          <w:b/>
          <w:bCs/>
          <w:color w:val="auto"/>
          <w:lang w:eastAsia="sl-SI"/>
        </w:rPr>
        <w:t>CSP NCE – 1. leto (1-letna vezava cen)</w:t>
      </w:r>
    </w:p>
    <w:tbl>
      <w:tblPr>
        <w:tblW w:w="935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3382"/>
        <w:gridCol w:w="2431"/>
      </w:tblGrid>
      <w:tr w:rsidR="00E27FD0" w:rsidRPr="00E27FD0" w14:paraId="18C7BAD6" w14:textId="77777777" w:rsidTr="00E27FD0">
        <w:trPr>
          <w:trHeight w:val="623"/>
        </w:trPr>
        <w:tc>
          <w:tcPr>
            <w:tcW w:w="3544" w:type="dxa"/>
            <w:shd w:val="clear" w:color="auto" w:fill="DEEAF6" w:themeFill="accent5" w:themeFillTint="33"/>
            <w:vAlign w:val="center"/>
            <w:hideMark/>
          </w:tcPr>
          <w:p w14:paraId="7BF9E64C" w14:textId="2359549C" w:rsidR="00EC2D03" w:rsidRPr="00E27FD0" w:rsidRDefault="00EC2D03" w:rsidP="00EC2D03">
            <w:pPr>
              <w:spacing w:before="60" w:after="60"/>
              <w:rPr>
                <w:rFonts w:eastAsia="Times New Roman"/>
                <w:b/>
                <w:bCs/>
                <w:lang w:eastAsia="sl-SI"/>
              </w:rPr>
            </w:pPr>
            <w:r w:rsidRPr="00E27FD0">
              <w:rPr>
                <w:rFonts w:eastAsia="Times New Roman"/>
                <w:b/>
                <w:bCs/>
                <w:lang w:eastAsia="sl-SI"/>
              </w:rPr>
              <w:t>Oznaka licence</w:t>
            </w:r>
          </w:p>
        </w:tc>
        <w:tc>
          <w:tcPr>
            <w:tcW w:w="3382" w:type="dxa"/>
            <w:shd w:val="clear" w:color="auto" w:fill="DEEAF6" w:themeFill="accent5" w:themeFillTint="33"/>
            <w:vAlign w:val="center"/>
            <w:hideMark/>
          </w:tcPr>
          <w:p w14:paraId="3D04E85F" w14:textId="4DBF6700" w:rsidR="00EC2D03" w:rsidRPr="00E27FD0" w:rsidRDefault="00EC2D03" w:rsidP="00EC2D03">
            <w:pPr>
              <w:spacing w:before="60" w:after="60"/>
              <w:rPr>
                <w:rFonts w:eastAsia="Times New Roman"/>
                <w:b/>
                <w:bCs/>
                <w:lang w:eastAsia="sl-SI"/>
              </w:rPr>
            </w:pPr>
            <w:r w:rsidRPr="00E27FD0">
              <w:rPr>
                <w:rFonts w:eastAsia="Times New Roman"/>
                <w:b/>
                <w:bCs/>
                <w:lang w:eastAsia="sl-SI"/>
              </w:rPr>
              <w:t xml:space="preserve">Licenca /naročnina </w:t>
            </w:r>
          </w:p>
        </w:tc>
        <w:tc>
          <w:tcPr>
            <w:tcW w:w="2431" w:type="dxa"/>
            <w:shd w:val="clear" w:color="auto" w:fill="DEEAF6" w:themeFill="accent5" w:themeFillTint="33"/>
            <w:vAlign w:val="center"/>
            <w:hideMark/>
          </w:tcPr>
          <w:p w14:paraId="00535A9C" w14:textId="77777777" w:rsidR="00EC2D03" w:rsidRPr="00E27FD0" w:rsidRDefault="00EC2D03" w:rsidP="00EC2D03">
            <w:pPr>
              <w:spacing w:before="60" w:after="60"/>
              <w:jc w:val="center"/>
              <w:rPr>
                <w:rFonts w:eastAsia="Times New Roman"/>
                <w:b/>
                <w:bCs/>
                <w:lang w:eastAsia="sl-SI"/>
              </w:rPr>
            </w:pPr>
            <w:r w:rsidRPr="00E27FD0">
              <w:rPr>
                <w:rFonts w:eastAsia="Times New Roman"/>
                <w:b/>
                <w:bCs/>
                <w:lang w:eastAsia="sl-SI"/>
              </w:rPr>
              <w:t>Količina - okvirna za naročilo</w:t>
            </w:r>
          </w:p>
        </w:tc>
      </w:tr>
      <w:tr w:rsidR="00E27FD0" w:rsidRPr="00E27FD0" w14:paraId="5445DD81" w14:textId="77777777" w:rsidTr="00E27FD0">
        <w:trPr>
          <w:trHeight w:val="255"/>
        </w:trPr>
        <w:tc>
          <w:tcPr>
            <w:tcW w:w="3544" w:type="dxa"/>
            <w:shd w:val="clear" w:color="auto" w:fill="auto"/>
            <w:noWrap/>
            <w:vAlign w:val="center"/>
            <w:hideMark/>
          </w:tcPr>
          <w:p w14:paraId="41576502" w14:textId="77777777" w:rsidR="00EC2D03" w:rsidRPr="00E27FD0" w:rsidRDefault="00EC2D03" w:rsidP="00EC2D03">
            <w:pPr>
              <w:spacing w:before="60" w:after="60"/>
              <w:rPr>
                <w:rFonts w:eastAsia="Times New Roman"/>
                <w:lang w:eastAsia="sl-SI"/>
              </w:rPr>
            </w:pPr>
            <w:r w:rsidRPr="00E27FD0">
              <w:rPr>
                <w:rFonts w:eastAsia="Times New Roman"/>
                <w:lang w:eastAsia="sl-SI"/>
              </w:rPr>
              <w:t>CFQ7TTC0LF8R:0001:Commercial</w:t>
            </w:r>
          </w:p>
        </w:tc>
        <w:tc>
          <w:tcPr>
            <w:tcW w:w="3382" w:type="dxa"/>
            <w:shd w:val="clear" w:color="auto" w:fill="auto"/>
            <w:noWrap/>
            <w:vAlign w:val="center"/>
            <w:hideMark/>
          </w:tcPr>
          <w:p w14:paraId="50CAC796" w14:textId="77777777" w:rsidR="00EC2D03" w:rsidRPr="00E27FD0" w:rsidRDefault="00EC2D03" w:rsidP="00EC2D03">
            <w:pPr>
              <w:spacing w:before="60" w:after="60"/>
              <w:rPr>
                <w:rFonts w:eastAsia="Times New Roman"/>
                <w:lang w:eastAsia="sl-SI"/>
              </w:rPr>
            </w:pPr>
            <w:r w:rsidRPr="00E27FD0">
              <w:rPr>
                <w:rFonts w:eastAsia="Times New Roman"/>
                <w:lang w:eastAsia="sl-SI"/>
              </w:rPr>
              <w:t>(NCE) Office 365 E3</w:t>
            </w:r>
          </w:p>
        </w:tc>
        <w:tc>
          <w:tcPr>
            <w:tcW w:w="2431" w:type="dxa"/>
            <w:shd w:val="clear" w:color="auto" w:fill="auto"/>
            <w:noWrap/>
            <w:vAlign w:val="center"/>
            <w:hideMark/>
          </w:tcPr>
          <w:p w14:paraId="0E57AAF3" w14:textId="77777777" w:rsidR="00EC2D03" w:rsidRPr="00E27FD0" w:rsidRDefault="00EC2D03" w:rsidP="00EC2D03">
            <w:pPr>
              <w:spacing w:before="60" w:after="60"/>
              <w:jc w:val="center"/>
              <w:rPr>
                <w:rFonts w:eastAsia="Times New Roman"/>
                <w:lang w:eastAsia="sl-SI"/>
              </w:rPr>
            </w:pPr>
            <w:r w:rsidRPr="00E27FD0">
              <w:rPr>
                <w:rFonts w:eastAsia="Times New Roman"/>
                <w:lang w:eastAsia="sl-SI"/>
              </w:rPr>
              <w:t>90</w:t>
            </w:r>
          </w:p>
        </w:tc>
      </w:tr>
      <w:tr w:rsidR="00E27FD0" w:rsidRPr="00E27FD0" w14:paraId="342D6532" w14:textId="77777777" w:rsidTr="00E27FD0">
        <w:trPr>
          <w:trHeight w:val="255"/>
        </w:trPr>
        <w:tc>
          <w:tcPr>
            <w:tcW w:w="3544" w:type="dxa"/>
            <w:shd w:val="clear" w:color="auto" w:fill="auto"/>
            <w:noWrap/>
            <w:vAlign w:val="center"/>
            <w:hideMark/>
          </w:tcPr>
          <w:p w14:paraId="174F84AB" w14:textId="77777777" w:rsidR="00EC2D03" w:rsidRPr="00E27FD0" w:rsidRDefault="00EC2D03" w:rsidP="00EC2D03">
            <w:pPr>
              <w:spacing w:before="60" w:after="60"/>
              <w:rPr>
                <w:rFonts w:eastAsia="Times New Roman"/>
                <w:lang w:eastAsia="sl-SI"/>
              </w:rPr>
            </w:pPr>
            <w:r w:rsidRPr="00E27FD0">
              <w:rPr>
                <w:rFonts w:eastAsia="Times New Roman"/>
                <w:lang w:eastAsia="sl-SI"/>
              </w:rPr>
              <w:t>CFQ7TTC0LGZT:0001:Commercial</w:t>
            </w:r>
          </w:p>
        </w:tc>
        <w:tc>
          <w:tcPr>
            <w:tcW w:w="3382" w:type="dxa"/>
            <w:shd w:val="clear" w:color="auto" w:fill="auto"/>
            <w:noWrap/>
            <w:vAlign w:val="center"/>
            <w:hideMark/>
          </w:tcPr>
          <w:p w14:paraId="60A14FB0" w14:textId="77777777" w:rsidR="00EC2D03" w:rsidRPr="00E27FD0" w:rsidRDefault="00EC2D03" w:rsidP="00EC2D03">
            <w:pPr>
              <w:spacing w:before="60" w:after="60"/>
              <w:rPr>
                <w:rFonts w:eastAsia="Times New Roman"/>
                <w:lang w:eastAsia="sl-SI"/>
              </w:rPr>
            </w:pPr>
            <w:r w:rsidRPr="00E27FD0">
              <w:rPr>
                <w:rFonts w:eastAsia="Times New Roman"/>
                <w:lang w:eastAsia="sl-SI"/>
              </w:rPr>
              <w:t>(NCE) Microsoft 365 Apps for enterprise</w:t>
            </w:r>
          </w:p>
        </w:tc>
        <w:tc>
          <w:tcPr>
            <w:tcW w:w="2431" w:type="dxa"/>
            <w:shd w:val="clear" w:color="auto" w:fill="auto"/>
            <w:noWrap/>
            <w:vAlign w:val="center"/>
            <w:hideMark/>
          </w:tcPr>
          <w:p w14:paraId="277AFC4A" w14:textId="77777777" w:rsidR="00EC2D03" w:rsidRPr="00E27FD0" w:rsidRDefault="00EC2D03" w:rsidP="00EC2D03">
            <w:pPr>
              <w:spacing w:before="60" w:after="60"/>
              <w:jc w:val="center"/>
              <w:rPr>
                <w:rFonts w:eastAsia="Times New Roman"/>
                <w:lang w:eastAsia="sl-SI"/>
              </w:rPr>
            </w:pPr>
            <w:r w:rsidRPr="00E27FD0">
              <w:rPr>
                <w:rFonts w:eastAsia="Times New Roman"/>
                <w:lang w:eastAsia="sl-SI"/>
              </w:rPr>
              <w:t>140</w:t>
            </w:r>
          </w:p>
        </w:tc>
      </w:tr>
      <w:tr w:rsidR="00E27FD0" w:rsidRPr="00E27FD0" w14:paraId="30FD66DF" w14:textId="77777777" w:rsidTr="00E27FD0">
        <w:trPr>
          <w:trHeight w:val="255"/>
        </w:trPr>
        <w:tc>
          <w:tcPr>
            <w:tcW w:w="3544" w:type="dxa"/>
            <w:shd w:val="clear" w:color="auto" w:fill="auto"/>
            <w:noWrap/>
            <w:vAlign w:val="center"/>
            <w:hideMark/>
          </w:tcPr>
          <w:p w14:paraId="4C8FFF7D" w14:textId="77777777" w:rsidR="00EC2D03" w:rsidRPr="00E27FD0" w:rsidRDefault="00EC2D03" w:rsidP="00EC2D03">
            <w:pPr>
              <w:spacing w:before="60" w:after="60"/>
              <w:rPr>
                <w:rFonts w:eastAsia="Times New Roman"/>
                <w:lang w:eastAsia="sl-SI"/>
              </w:rPr>
            </w:pPr>
            <w:r w:rsidRPr="00E27FD0">
              <w:rPr>
                <w:rFonts w:eastAsia="Times New Roman"/>
                <w:lang w:eastAsia="sl-SI"/>
              </w:rPr>
              <w:t>CFQ7TTC0LH16:0001:Commercial</w:t>
            </w:r>
          </w:p>
        </w:tc>
        <w:tc>
          <w:tcPr>
            <w:tcW w:w="3382" w:type="dxa"/>
            <w:shd w:val="clear" w:color="auto" w:fill="auto"/>
            <w:noWrap/>
            <w:vAlign w:val="center"/>
            <w:hideMark/>
          </w:tcPr>
          <w:p w14:paraId="4B492D76" w14:textId="77777777" w:rsidR="00EC2D03" w:rsidRPr="00E27FD0" w:rsidRDefault="00EC2D03" w:rsidP="00EC2D03">
            <w:pPr>
              <w:spacing w:before="60" w:after="60"/>
              <w:rPr>
                <w:rFonts w:eastAsia="Times New Roman"/>
                <w:lang w:eastAsia="sl-SI"/>
              </w:rPr>
            </w:pPr>
            <w:r w:rsidRPr="00E27FD0">
              <w:rPr>
                <w:rFonts w:eastAsia="Times New Roman"/>
                <w:lang w:eastAsia="sl-SI"/>
              </w:rPr>
              <w:t>(NCE) Exchange Online (Plan 1)</w:t>
            </w:r>
          </w:p>
        </w:tc>
        <w:tc>
          <w:tcPr>
            <w:tcW w:w="2431" w:type="dxa"/>
            <w:shd w:val="clear" w:color="auto" w:fill="auto"/>
            <w:noWrap/>
            <w:vAlign w:val="center"/>
            <w:hideMark/>
          </w:tcPr>
          <w:p w14:paraId="5161D38B" w14:textId="77777777" w:rsidR="00EC2D03" w:rsidRPr="00E27FD0" w:rsidRDefault="00EC2D03" w:rsidP="00EC2D03">
            <w:pPr>
              <w:spacing w:before="60" w:after="60"/>
              <w:jc w:val="center"/>
              <w:rPr>
                <w:rFonts w:eastAsia="Times New Roman"/>
                <w:lang w:eastAsia="sl-SI"/>
              </w:rPr>
            </w:pPr>
            <w:r w:rsidRPr="00E27FD0">
              <w:rPr>
                <w:rFonts w:eastAsia="Times New Roman"/>
                <w:lang w:eastAsia="sl-SI"/>
              </w:rPr>
              <w:t>350</w:t>
            </w:r>
          </w:p>
        </w:tc>
      </w:tr>
      <w:tr w:rsidR="00E27FD0" w:rsidRPr="00E27FD0" w14:paraId="01417068" w14:textId="77777777" w:rsidTr="00E27FD0">
        <w:trPr>
          <w:trHeight w:val="255"/>
        </w:trPr>
        <w:tc>
          <w:tcPr>
            <w:tcW w:w="3544" w:type="dxa"/>
            <w:shd w:val="clear" w:color="auto" w:fill="auto"/>
            <w:noWrap/>
            <w:vAlign w:val="center"/>
            <w:hideMark/>
          </w:tcPr>
          <w:p w14:paraId="046037A8" w14:textId="77777777" w:rsidR="00EC2D03" w:rsidRPr="00E27FD0" w:rsidRDefault="00EC2D03" w:rsidP="00EC2D03">
            <w:pPr>
              <w:spacing w:before="60" w:after="60"/>
              <w:rPr>
                <w:rFonts w:eastAsia="Times New Roman"/>
                <w:lang w:eastAsia="sl-SI"/>
              </w:rPr>
            </w:pPr>
            <w:r w:rsidRPr="00E27FD0">
              <w:rPr>
                <w:rFonts w:eastAsia="Times New Roman"/>
                <w:lang w:eastAsia="sl-SI"/>
              </w:rPr>
              <w:t>CFQ7TTC0LHSF:0001:Commercial</w:t>
            </w:r>
          </w:p>
        </w:tc>
        <w:tc>
          <w:tcPr>
            <w:tcW w:w="3382" w:type="dxa"/>
            <w:shd w:val="clear" w:color="auto" w:fill="auto"/>
            <w:noWrap/>
            <w:vAlign w:val="center"/>
            <w:hideMark/>
          </w:tcPr>
          <w:p w14:paraId="7A43D5CF" w14:textId="77777777" w:rsidR="00EC2D03" w:rsidRPr="00E27FD0" w:rsidRDefault="00EC2D03" w:rsidP="00EC2D03">
            <w:pPr>
              <w:spacing w:before="60" w:after="60"/>
              <w:rPr>
                <w:rFonts w:eastAsia="Times New Roman"/>
                <w:lang w:eastAsia="sl-SI"/>
              </w:rPr>
            </w:pPr>
            <w:r w:rsidRPr="00E27FD0">
              <w:rPr>
                <w:rFonts w:eastAsia="Times New Roman"/>
                <w:lang w:eastAsia="sl-SI"/>
              </w:rPr>
              <w:t>(NCE) Power BI Pro</w:t>
            </w:r>
          </w:p>
        </w:tc>
        <w:tc>
          <w:tcPr>
            <w:tcW w:w="2431" w:type="dxa"/>
            <w:shd w:val="clear" w:color="auto" w:fill="auto"/>
            <w:noWrap/>
            <w:vAlign w:val="center"/>
            <w:hideMark/>
          </w:tcPr>
          <w:p w14:paraId="176E65BB" w14:textId="77777777" w:rsidR="00EC2D03" w:rsidRPr="00E27FD0" w:rsidRDefault="00EC2D03" w:rsidP="00EC2D03">
            <w:pPr>
              <w:spacing w:before="60" w:after="60"/>
              <w:jc w:val="center"/>
              <w:rPr>
                <w:rFonts w:eastAsia="Times New Roman"/>
                <w:lang w:eastAsia="sl-SI"/>
              </w:rPr>
            </w:pPr>
            <w:r w:rsidRPr="00E27FD0">
              <w:rPr>
                <w:rFonts w:eastAsia="Times New Roman"/>
                <w:lang w:eastAsia="sl-SI"/>
              </w:rPr>
              <w:t>140</w:t>
            </w:r>
          </w:p>
        </w:tc>
      </w:tr>
      <w:tr w:rsidR="00E27FD0" w:rsidRPr="00E27FD0" w14:paraId="66278727" w14:textId="77777777" w:rsidTr="00E27FD0">
        <w:trPr>
          <w:trHeight w:val="255"/>
        </w:trPr>
        <w:tc>
          <w:tcPr>
            <w:tcW w:w="3544" w:type="dxa"/>
            <w:shd w:val="clear" w:color="auto" w:fill="auto"/>
            <w:noWrap/>
            <w:vAlign w:val="center"/>
            <w:hideMark/>
          </w:tcPr>
          <w:p w14:paraId="46820578" w14:textId="77777777" w:rsidR="00EC2D03" w:rsidRPr="00E27FD0" w:rsidRDefault="00EC2D03" w:rsidP="00EC2D03">
            <w:pPr>
              <w:spacing w:before="60" w:after="60"/>
              <w:rPr>
                <w:rFonts w:eastAsia="Times New Roman"/>
                <w:lang w:eastAsia="sl-SI"/>
              </w:rPr>
            </w:pPr>
            <w:r w:rsidRPr="00E27FD0">
              <w:rPr>
                <w:rFonts w:eastAsia="Times New Roman"/>
                <w:lang w:eastAsia="sl-SI"/>
              </w:rPr>
              <w:t>CFQ7TTC0LFLS:0002:Commercial</w:t>
            </w:r>
          </w:p>
        </w:tc>
        <w:tc>
          <w:tcPr>
            <w:tcW w:w="3382" w:type="dxa"/>
            <w:shd w:val="clear" w:color="auto" w:fill="auto"/>
            <w:noWrap/>
            <w:vAlign w:val="center"/>
            <w:hideMark/>
          </w:tcPr>
          <w:p w14:paraId="0518B593" w14:textId="77777777" w:rsidR="00EC2D03" w:rsidRPr="00E27FD0" w:rsidRDefault="00EC2D03" w:rsidP="00EC2D03">
            <w:pPr>
              <w:spacing w:before="60" w:after="60"/>
              <w:rPr>
                <w:rFonts w:eastAsia="Times New Roman"/>
                <w:lang w:eastAsia="sl-SI"/>
              </w:rPr>
            </w:pPr>
            <w:r w:rsidRPr="00E27FD0">
              <w:rPr>
                <w:rFonts w:eastAsia="Times New Roman"/>
                <w:lang w:eastAsia="sl-SI"/>
              </w:rPr>
              <w:t>(NCE) Microsoft Entra ID P1</w:t>
            </w:r>
          </w:p>
        </w:tc>
        <w:tc>
          <w:tcPr>
            <w:tcW w:w="2431" w:type="dxa"/>
            <w:shd w:val="clear" w:color="auto" w:fill="auto"/>
            <w:noWrap/>
            <w:vAlign w:val="center"/>
            <w:hideMark/>
          </w:tcPr>
          <w:p w14:paraId="1FFA7357" w14:textId="77777777" w:rsidR="00EC2D03" w:rsidRPr="00E27FD0" w:rsidRDefault="00EC2D03" w:rsidP="00EC2D03">
            <w:pPr>
              <w:spacing w:before="60" w:after="60"/>
              <w:jc w:val="center"/>
              <w:rPr>
                <w:rFonts w:eastAsia="Times New Roman"/>
                <w:lang w:eastAsia="sl-SI"/>
              </w:rPr>
            </w:pPr>
            <w:r w:rsidRPr="00E27FD0">
              <w:rPr>
                <w:rFonts w:eastAsia="Times New Roman"/>
                <w:lang w:eastAsia="sl-SI"/>
              </w:rPr>
              <w:t>440</w:t>
            </w:r>
          </w:p>
        </w:tc>
      </w:tr>
      <w:tr w:rsidR="00E27FD0" w:rsidRPr="00E27FD0" w14:paraId="019E14FA" w14:textId="77777777" w:rsidTr="00E27FD0">
        <w:trPr>
          <w:trHeight w:val="255"/>
        </w:trPr>
        <w:tc>
          <w:tcPr>
            <w:tcW w:w="3544" w:type="dxa"/>
            <w:shd w:val="clear" w:color="auto" w:fill="auto"/>
            <w:noWrap/>
            <w:vAlign w:val="center"/>
            <w:hideMark/>
          </w:tcPr>
          <w:p w14:paraId="1578C600" w14:textId="77777777" w:rsidR="00EC2D03" w:rsidRPr="00E27FD0" w:rsidRDefault="00EC2D03" w:rsidP="00EC2D03">
            <w:pPr>
              <w:spacing w:before="60" w:after="60"/>
              <w:rPr>
                <w:rFonts w:eastAsia="Times New Roman"/>
                <w:lang w:eastAsia="sl-SI"/>
              </w:rPr>
            </w:pPr>
            <w:r w:rsidRPr="00E27FD0">
              <w:rPr>
                <w:rFonts w:eastAsia="Times New Roman"/>
                <w:lang w:eastAsia="sl-SI"/>
              </w:rPr>
              <w:t>CFQ7TTC0LH18:0001:Commercial</w:t>
            </w:r>
          </w:p>
        </w:tc>
        <w:tc>
          <w:tcPr>
            <w:tcW w:w="3382" w:type="dxa"/>
            <w:shd w:val="clear" w:color="auto" w:fill="auto"/>
            <w:noWrap/>
            <w:vAlign w:val="center"/>
            <w:hideMark/>
          </w:tcPr>
          <w:p w14:paraId="5550B7E1" w14:textId="77777777" w:rsidR="00EC2D03" w:rsidRPr="00E27FD0" w:rsidRDefault="00EC2D03" w:rsidP="00EC2D03">
            <w:pPr>
              <w:spacing w:before="60" w:after="60"/>
              <w:rPr>
                <w:rFonts w:eastAsia="Times New Roman"/>
                <w:lang w:eastAsia="sl-SI"/>
              </w:rPr>
            </w:pPr>
            <w:r w:rsidRPr="00E27FD0">
              <w:rPr>
                <w:rFonts w:eastAsia="Times New Roman"/>
                <w:lang w:eastAsia="sl-SI"/>
              </w:rPr>
              <w:t>(NCE) Microsoft 365 Business Basic</w:t>
            </w:r>
          </w:p>
        </w:tc>
        <w:tc>
          <w:tcPr>
            <w:tcW w:w="2431" w:type="dxa"/>
            <w:shd w:val="clear" w:color="auto" w:fill="auto"/>
            <w:noWrap/>
            <w:vAlign w:val="center"/>
            <w:hideMark/>
          </w:tcPr>
          <w:p w14:paraId="14AB1054" w14:textId="77777777" w:rsidR="00EC2D03" w:rsidRPr="00E27FD0" w:rsidRDefault="00EC2D03" w:rsidP="00EC2D03">
            <w:pPr>
              <w:spacing w:before="60" w:after="60"/>
              <w:jc w:val="center"/>
              <w:rPr>
                <w:rFonts w:eastAsia="Times New Roman"/>
                <w:lang w:eastAsia="sl-SI"/>
              </w:rPr>
            </w:pPr>
            <w:r w:rsidRPr="00E27FD0">
              <w:rPr>
                <w:rFonts w:eastAsia="Times New Roman"/>
                <w:lang w:eastAsia="sl-SI"/>
              </w:rPr>
              <w:t>1+125</w:t>
            </w:r>
            <w:r w:rsidRPr="00E27FD0">
              <w:rPr>
                <w:rFonts w:eastAsia="Times New Roman"/>
                <w:vertAlign w:val="superscript"/>
                <w:lang w:eastAsia="sl-SI"/>
              </w:rPr>
              <w:t>(*)</w:t>
            </w:r>
            <w:r w:rsidRPr="00E27FD0">
              <w:rPr>
                <w:rFonts w:eastAsia="Times New Roman"/>
                <w:lang w:eastAsia="sl-SI"/>
              </w:rPr>
              <w:t xml:space="preserve"> </w:t>
            </w:r>
          </w:p>
        </w:tc>
      </w:tr>
    </w:tbl>
    <w:p w14:paraId="523BC4A1" w14:textId="77777777" w:rsidR="00EC2D03" w:rsidRPr="00E27FD0" w:rsidRDefault="00EC2D03" w:rsidP="00EC2D03">
      <w:pPr>
        <w:rPr>
          <w:rFonts w:eastAsia="Times New Roman"/>
          <w:i/>
          <w:iCs/>
          <w:lang w:eastAsia="sl-SI"/>
        </w:rPr>
      </w:pPr>
      <w:r w:rsidRPr="00E27FD0">
        <w:rPr>
          <w:rFonts w:eastAsia="Times New Roman"/>
          <w:i/>
          <w:iCs/>
          <w:vertAlign w:val="superscript"/>
          <w:lang w:eastAsia="sl-SI"/>
        </w:rPr>
        <w:t>(*)</w:t>
      </w:r>
      <w:r w:rsidRPr="00E27FD0">
        <w:rPr>
          <w:rFonts w:eastAsia="Times New Roman"/>
          <w:i/>
          <w:iCs/>
          <w:lang w:eastAsia="sl-SI"/>
        </w:rPr>
        <w:t xml:space="preserve"> – pri prvem podaljšanju bo naročnik dodal še obstoječe NCE) Microsoft 365 Business Basic licence (125), ki imajo veljavnost do 6.12.2024. </w:t>
      </w:r>
    </w:p>
    <w:p w14:paraId="59F33B7A" w14:textId="77777777" w:rsidR="00EC2D03" w:rsidRPr="00E27FD0" w:rsidRDefault="00EC2D03" w:rsidP="00EC2D03">
      <w:pPr>
        <w:tabs>
          <w:tab w:val="left" w:pos="2935"/>
          <w:tab w:val="left" w:pos="6776"/>
        </w:tabs>
        <w:ind w:left="-72"/>
        <w:rPr>
          <w:rFonts w:eastAsia="Times New Roman"/>
          <w:b/>
          <w:bCs/>
          <w:i/>
          <w:iCs/>
          <w:lang w:eastAsia="sl-SI"/>
        </w:rPr>
      </w:pPr>
    </w:p>
    <w:p w14:paraId="633D9787" w14:textId="77777777" w:rsidR="00EC2D03" w:rsidRPr="00EC2D03" w:rsidRDefault="00EC2D03" w:rsidP="00EC2D03">
      <w:pPr>
        <w:tabs>
          <w:tab w:val="left" w:pos="2935"/>
          <w:tab w:val="left" w:pos="6776"/>
        </w:tabs>
        <w:ind w:left="-72"/>
        <w:rPr>
          <w:rFonts w:eastAsia="Times New Roman"/>
          <w:lang w:eastAsia="sl-SI"/>
        </w:rPr>
      </w:pPr>
      <w:r w:rsidRPr="00EC2D03">
        <w:rPr>
          <w:rFonts w:eastAsia="Times New Roman"/>
          <w:b/>
          <w:bCs/>
          <w:lang w:eastAsia="sl-SI"/>
        </w:rPr>
        <w:tab/>
      </w:r>
      <w:r w:rsidRPr="00EC2D03">
        <w:rPr>
          <w:rFonts w:eastAsia="Times New Roman"/>
          <w:lang w:eastAsia="sl-SI"/>
        </w:rPr>
        <w:tab/>
      </w:r>
    </w:p>
    <w:p w14:paraId="4CEAF893" w14:textId="77777777" w:rsidR="00EC2D03" w:rsidRPr="00EC2D03" w:rsidRDefault="00EC2D03" w:rsidP="00EC2D03">
      <w:pPr>
        <w:pStyle w:val="Naslov6"/>
        <w:spacing w:after="0"/>
        <w:rPr>
          <w:rFonts w:eastAsia="Times New Roman"/>
          <w:b/>
          <w:bCs/>
          <w:color w:val="auto"/>
          <w:lang w:eastAsia="sl-SI"/>
        </w:rPr>
      </w:pPr>
      <w:r w:rsidRPr="00EC2D03">
        <w:rPr>
          <w:rFonts w:eastAsia="Times New Roman"/>
          <w:b/>
          <w:bCs/>
          <w:color w:val="auto"/>
          <w:lang w:eastAsia="sl-SI"/>
        </w:rPr>
        <w:t>OVS - 1. leto (3-letna vezava cen)</w:t>
      </w:r>
      <w:r w:rsidRPr="00EC2D03">
        <w:rPr>
          <w:rFonts w:eastAsia="Times New Roman"/>
          <w:b/>
          <w:bCs/>
          <w:color w:val="auto"/>
          <w:lang w:eastAsia="sl-SI"/>
        </w:rPr>
        <w:tab/>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5"/>
        <w:gridCol w:w="3841"/>
        <w:gridCol w:w="2508"/>
      </w:tblGrid>
      <w:tr w:rsidR="00E27FD0" w:rsidRPr="00E27FD0" w14:paraId="10CA8AE2" w14:textId="77777777" w:rsidTr="00E27FD0">
        <w:trPr>
          <w:trHeight w:val="540"/>
        </w:trPr>
        <w:tc>
          <w:tcPr>
            <w:tcW w:w="2865" w:type="dxa"/>
            <w:shd w:val="clear" w:color="auto" w:fill="DEEAF6" w:themeFill="accent5" w:themeFillTint="33"/>
            <w:vAlign w:val="center"/>
            <w:hideMark/>
          </w:tcPr>
          <w:p w14:paraId="6D4EF3C5" w14:textId="74A5DF4E" w:rsidR="00EC2D03" w:rsidRPr="00E27FD0" w:rsidRDefault="00EC2D03" w:rsidP="00EC2D03">
            <w:pPr>
              <w:spacing w:before="60" w:after="60"/>
              <w:rPr>
                <w:rFonts w:eastAsia="Times New Roman"/>
                <w:b/>
                <w:bCs/>
                <w:lang w:eastAsia="sl-SI"/>
              </w:rPr>
            </w:pPr>
            <w:r w:rsidRPr="00E27FD0">
              <w:rPr>
                <w:rFonts w:eastAsia="Times New Roman"/>
                <w:b/>
                <w:bCs/>
                <w:lang w:eastAsia="sl-SI"/>
              </w:rPr>
              <w:t>Oznaka licence</w:t>
            </w:r>
          </w:p>
        </w:tc>
        <w:tc>
          <w:tcPr>
            <w:tcW w:w="3841" w:type="dxa"/>
            <w:shd w:val="clear" w:color="auto" w:fill="DEEAF6" w:themeFill="accent5" w:themeFillTint="33"/>
            <w:vAlign w:val="center"/>
            <w:hideMark/>
          </w:tcPr>
          <w:p w14:paraId="08EABAA4" w14:textId="080A7E7A" w:rsidR="00EC2D03" w:rsidRPr="00E27FD0" w:rsidRDefault="00EC2D03" w:rsidP="00EC2D03">
            <w:pPr>
              <w:spacing w:before="60" w:after="60"/>
              <w:rPr>
                <w:rFonts w:eastAsia="Times New Roman"/>
                <w:b/>
                <w:bCs/>
                <w:lang w:eastAsia="sl-SI"/>
              </w:rPr>
            </w:pPr>
            <w:r w:rsidRPr="00E27FD0">
              <w:rPr>
                <w:rFonts w:eastAsia="Times New Roman"/>
                <w:b/>
                <w:bCs/>
                <w:lang w:eastAsia="sl-SI"/>
              </w:rPr>
              <w:t xml:space="preserve">Licenca /naročnina </w:t>
            </w:r>
          </w:p>
        </w:tc>
        <w:tc>
          <w:tcPr>
            <w:tcW w:w="2508" w:type="dxa"/>
            <w:shd w:val="clear" w:color="auto" w:fill="DEEAF6" w:themeFill="accent5" w:themeFillTint="33"/>
            <w:vAlign w:val="center"/>
            <w:hideMark/>
          </w:tcPr>
          <w:p w14:paraId="3006D29D" w14:textId="77777777" w:rsidR="00EC2D03" w:rsidRPr="00E27FD0" w:rsidRDefault="00EC2D03" w:rsidP="00EC2D03">
            <w:pPr>
              <w:spacing w:before="60" w:after="60"/>
              <w:jc w:val="center"/>
              <w:rPr>
                <w:rFonts w:eastAsia="Times New Roman"/>
                <w:b/>
                <w:bCs/>
                <w:lang w:eastAsia="sl-SI"/>
              </w:rPr>
            </w:pPr>
            <w:r w:rsidRPr="00E27FD0">
              <w:rPr>
                <w:rFonts w:eastAsia="Times New Roman"/>
                <w:b/>
                <w:bCs/>
                <w:lang w:eastAsia="sl-SI"/>
              </w:rPr>
              <w:t>Količina - okvirna za naročilo</w:t>
            </w:r>
          </w:p>
        </w:tc>
      </w:tr>
      <w:tr w:rsidR="00EC2D03" w:rsidRPr="00EC2D03" w14:paraId="1E42B504" w14:textId="77777777" w:rsidTr="00E27FD0">
        <w:trPr>
          <w:trHeight w:val="255"/>
        </w:trPr>
        <w:tc>
          <w:tcPr>
            <w:tcW w:w="2865" w:type="dxa"/>
            <w:shd w:val="clear" w:color="auto" w:fill="auto"/>
            <w:noWrap/>
            <w:vAlign w:val="center"/>
            <w:hideMark/>
          </w:tcPr>
          <w:p w14:paraId="453EBC45" w14:textId="77777777" w:rsidR="00EC2D03" w:rsidRPr="00EC2D03" w:rsidRDefault="00EC2D03" w:rsidP="00EC2D03">
            <w:pPr>
              <w:spacing w:before="60" w:after="60"/>
              <w:rPr>
                <w:rFonts w:eastAsia="Times New Roman"/>
                <w:lang w:eastAsia="sl-SI"/>
              </w:rPr>
            </w:pPr>
            <w:r w:rsidRPr="00EC2D03">
              <w:rPr>
                <w:rFonts w:eastAsia="Times New Roman"/>
                <w:lang w:eastAsia="sl-SI"/>
              </w:rPr>
              <w:t>KV3-00489</w:t>
            </w:r>
          </w:p>
        </w:tc>
        <w:tc>
          <w:tcPr>
            <w:tcW w:w="3841" w:type="dxa"/>
            <w:shd w:val="clear" w:color="auto" w:fill="auto"/>
            <w:noWrap/>
            <w:vAlign w:val="center"/>
            <w:hideMark/>
          </w:tcPr>
          <w:p w14:paraId="12C97770" w14:textId="77777777" w:rsidR="00EC2D03" w:rsidRPr="00EC2D03" w:rsidRDefault="00EC2D03" w:rsidP="00EC2D03">
            <w:pPr>
              <w:spacing w:before="60" w:after="60"/>
              <w:rPr>
                <w:rFonts w:eastAsia="Times New Roman"/>
                <w:lang w:eastAsia="sl-SI"/>
              </w:rPr>
            </w:pPr>
            <w:r w:rsidRPr="00EC2D03">
              <w:rPr>
                <w:rFonts w:eastAsia="Times New Roman"/>
                <w:lang w:eastAsia="sl-SI"/>
              </w:rPr>
              <w:t>MS OVS-NL WINENT ALNG UpgrdSAPk 1Y Ent</w:t>
            </w:r>
          </w:p>
        </w:tc>
        <w:tc>
          <w:tcPr>
            <w:tcW w:w="2508" w:type="dxa"/>
            <w:shd w:val="clear" w:color="auto" w:fill="auto"/>
            <w:noWrap/>
            <w:vAlign w:val="center"/>
            <w:hideMark/>
          </w:tcPr>
          <w:p w14:paraId="55F7CB65" w14:textId="77777777" w:rsidR="00EC2D03" w:rsidRPr="00EC2D03" w:rsidRDefault="00EC2D03" w:rsidP="00EC2D03">
            <w:pPr>
              <w:spacing w:before="60" w:after="60"/>
              <w:jc w:val="center"/>
              <w:rPr>
                <w:rFonts w:eastAsia="Times New Roman"/>
                <w:lang w:eastAsia="sl-SI"/>
              </w:rPr>
            </w:pPr>
            <w:r w:rsidRPr="00EC2D03">
              <w:rPr>
                <w:rFonts w:eastAsia="Times New Roman"/>
                <w:lang w:eastAsia="sl-SI"/>
              </w:rPr>
              <w:t>475</w:t>
            </w:r>
          </w:p>
        </w:tc>
      </w:tr>
      <w:tr w:rsidR="00EC2D03" w:rsidRPr="00EC2D03" w14:paraId="6299FE16" w14:textId="77777777" w:rsidTr="00E27FD0">
        <w:trPr>
          <w:trHeight w:val="255"/>
        </w:trPr>
        <w:tc>
          <w:tcPr>
            <w:tcW w:w="2865" w:type="dxa"/>
            <w:shd w:val="clear" w:color="auto" w:fill="auto"/>
            <w:noWrap/>
            <w:vAlign w:val="center"/>
            <w:hideMark/>
          </w:tcPr>
          <w:p w14:paraId="00270D55" w14:textId="77777777" w:rsidR="00EC2D03" w:rsidRPr="00EC2D03" w:rsidRDefault="00EC2D03" w:rsidP="00EC2D03">
            <w:pPr>
              <w:spacing w:before="60" w:after="60"/>
              <w:rPr>
                <w:rFonts w:eastAsia="Times New Roman"/>
                <w:lang w:eastAsia="sl-SI"/>
              </w:rPr>
            </w:pPr>
            <w:r w:rsidRPr="00EC2D03">
              <w:rPr>
                <w:rFonts w:eastAsia="Times New Roman"/>
                <w:lang w:eastAsia="sl-SI"/>
              </w:rPr>
              <w:t>6VC-00827</w:t>
            </w:r>
          </w:p>
        </w:tc>
        <w:tc>
          <w:tcPr>
            <w:tcW w:w="3841" w:type="dxa"/>
            <w:shd w:val="clear" w:color="auto" w:fill="auto"/>
            <w:noWrap/>
            <w:vAlign w:val="center"/>
            <w:hideMark/>
          </w:tcPr>
          <w:p w14:paraId="7537362A" w14:textId="77777777" w:rsidR="00EC2D03" w:rsidRPr="00EC2D03" w:rsidRDefault="00EC2D03" w:rsidP="00EC2D03">
            <w:pPr>
              <w:spacing w:before="60" w:after="60"/>
              <w:rPr>
                <w:rFonts w:eastAsia="Times New Roman"/>
                <w:lang w:eastAsia="sl-SI"/>
              </w:rPr>
            </w:pPr>
            <w:r w:rsidRPr="00EC2D03">
              <w:rPr>
                <w:rFonts w:eastAsia="Times New Roman"/>
                <w:lang w:eastAsia="sl-SI"/>
              </w:rPr>
              <w:t>MS OVS-NL Win Rmt Dsktp Svr CAL L/SA</w:t>
            </w:r>
          </w:p>
        </w:tc>
        <w:tc>
          <w:tcPr>
            <w:tcW w:w="2508" w:type="dxa"/>
            <w:shd w:val="clear" w:color="auto" w:fill="auto"/>
            <w:noWrap/>
            <w:vAlign w:val="center"/>
            <w:hideMark/>
          </w:tcPr>
          <w:p w14:paraId="6225E39E" w14:textId="77777777" w:rsidR="00EC2D03" w:rsidRPr="00EC2D03" w:rsidRDefault="00EC2D03" w:rsidP="00EC2D03">
            <w:pPr>
              <w:spacing w:before="60" w:after="60"/>
              <w:jc w:val="center"/>
              <w:rPr>
                <w:rFonts w:eastAsia="Times New Roman"/>
                <w:lang w:eastAsia="sl-SI"/>
              </w:rPr>
            </w:pPr>
            <w:r w:rsidRPr="00EC2D03">
              <w:rPr>
                <w:rFonts w:eastAsia="Times New Roman"/>
                <w:lang w:eastAsia="sl-SI"/>
              </w:rPr>
              <w:t>490</w:t>
            </w:r>
          </w:p>
        </w:tc>
      </w:tr>
      <w:tr w:rsidR="00EC2D03" w:rsidRPr="00EC2D03" w14:paraId="2635BAEA" w14:textId="77777777" w:rsidTr="00E27FD0">
        <w:trPr>
          <w:trHeight w:val="255"/>
        </w:trPr>
        <w:tc>
          <w:tcPr>
            <w:tcW w:w="2865" w:type="dxa"/>
            <w:shd w:val="clear" w:color="auto" w:fill="auto"/>
            <w:noWrap/>
            <w:vAlign w:val="center"/>
            <w:hideMark/>
          </w:tcPr>
          <w:p w14:paraId="48B57C17" w14:textId="77777777" w:rsidR="00EC2D03" w:rsidRPr="00EC2D03" w:rsidRDefault="00EC2D03" w:rsidP="00EC2D03">
            <w:pPr>
              <w:spacing w:before="60" w:after="60"/>
              <w:rPr>
                <w:rFonts w:eastAsia="Times New Roman"/>
                <w:lang w:eastAsia="sl-SI"/>
              </w:rPr>
            </w:pPr>
            <w:r w:rsidRPr="00EC2D03">
              <w:rPr>
                <w:rFonts w:eastAsia="Times New Roman"/>
                <w:lang w:eastAsia="sl-SI"/>
              </w:rPr>
              <w:t>7NQ-00123</w:t>
            </w:r>
          </w:p>
        </w:tc>
        <w:tc>
          <w:tcPr>
            <w:tcW w:w="3841" w:type="dxa"/>
            <w:shd w:val="clear" w:color="auto" w:fill="auto"/>
            <w:noWrap/>
            <w:vAlign w:val="center"/>
            <w:hideMark/>
          </w:tcPr>
          <w:p w14:paraId="75665FFC" w14:textId="77777777" w:rsidR="00EC2D03" w:rsidRPr="00EC2D03" w:rsidRDefault="00EC2D03" w:rsidP="00EC2D03">
            <w:pPr>
              <w:spacing w:before="60" w:after="60"/>
              <w:rPr>
                <w:rFonts w:eastAsia="Times New Roman"/>
                <w:lang w:eastAsia="sl-SI"/>
              </w:rPr>
            </w:pPr>
            <w:r w:rsidRPr="00EC2D03">
              <w:rPr>
                <w:rFonts w:eastAsia="Times New Roman"/>
                <w:lang w:eastAsia="sl-SI"/>
              </w:rPr>
              <w:t>MS OVS-NL SQL SvrStdCore+SA 2Lic 1Y AP</w:t>
            </w:r>
          </w:p>
        </w:tc>
        <w:tc>
          <w:tcPr>
            <w:tcW w:w="2508" w:type="dxa"/>
            <w:shd w:val="clear" w:color="auto" w:fill="auto"/>
            <w:noWrap/>
            <w:vAlign w:val="center"/>
            <w:hideMark/>
          </w:tcPr>
          <w:p w14:paraId="737D3A62" w14:textId="77777777" w:rsidR="00EC2D03" w:rsidRPr="00EC2D03" w:rsidRDefault="00EC2D03" w:rsidP="00EC2D03">
            <w:pPr>
              <w:spacing w:before="60" w:after="60"/>
              <w:jc w:val="center"/>
              <w:rPr>
                <w:rFonts w:eastAsia="Times New Roman"/>
                <w:lang w:eastAsia="sl-SI"/>
              </w:rPr>
            </w:pPr>
            <w:r w:rsidRPr="00EC2D03">
              <w:rPr>
                <w:rFonts w:eastAsia="Times New Roman"/>
                <w:lang w:eastAsia="sl-SI"/>
              </w:rPr>
              <w:t>4</w:t>
            </w:r>
          </w:p>
        </w:tc>
      </w:tr>
      <w:tr w:rsidR="00EC2D03" w:rsidRPr="00EC2D03" w14:paraId="057613E1" w14:textId="77777777" w:rsidTr="00E27FD0">
        <w:trPr>
          <w:trHeight w:val="255"/>
        </w:trPr>
        <w:tc>
          <w:tcPr>
            <w:tcW w:w="2865" w:type="dxa"/>
            <w:shd w:val="clear" w:color="auto" w:fill="auto"/>
            <w:noWrap/>
            <w:vAlign w:val="center"/>
            <w:hideMark/>
          </w:tcPr>
          <w:p w14:paraId="7650597A" w14:textId="77777777" w:rsidR="00EC2D03" w:rsidRPr="00EC2D03" w:rsidRDefault="00EC2D03" w:rsidP="00EC2D03">
            <w:pPr>
              <w:spacing w:before="60" w:after="60"/>
              <w:rPr>
                <w:rFonts w:eastAsia="Times New Roman"/>
                <w:lang w:eastAsia="sl-SI"/>
              </w:rPr>
            </w:pPr>
            <w:r w:rsidRPr="00EC2D03">
              <w:rPr>
                <w:rFonts w:eastAsia="Times New Roman"/>
                <w:lang w:eastAsia="sl-SI"/>
              </w:rPr>
              <w:t>7JQ-00088</w:t>
            </w:r>
          </w:p>
        </w:tc>
        <w:tc>
          <w:tcPr>
            <w:tcW w:w="3841" w:type="dxa"/>
            <w:shd w:val="clear" w:color="auto" w:fill="auto"/>
            <w:noWrap/>
            <w:vAlign w:val="center"/>
            <w:hideMark/>
          </w:tcPr>
          <w:p w14:paraId="03859F8D" w14:textId="77777777" w:rsidR="00EC2D03" w:rsidRPr="00EC2D03" w:rsidRDefault="00EC2D03" w:rsidP="00EC2D03">
            <w:pPr>
              <w:spacing w:before="60" w:after="60"/>
              <w:rPr>
                <w:rFonts w:eastAsia="Times New Roman"/>
                <w:lang w:eastAsia="sl-SI"/>
              </w:rPr>
            </w:pPr>
            <w:r w:rsidRPr="00EC2D03">
              <w:rPr>
                <w:rFonts w:eastAsia="Times New Roman"/>
                <w:lang w:eastAsia="sl-SI"/>
              </w:rPr>
              <w:t>MS OVS-NL SQL Svr Ent Core+SA 2Lic 1Y AP</w:t>
            </w:r>
          </w:p>
        </w:tc>
        <w:tc>
          <w:tcPr>
            <w:tcW w:w="2508" w:type="dxa"/>
            <w:shd w:val="clear" w:color="auto" w:fill="auto"/>
            <w:noWrap/>
            <w:vAlign w:val="center"/>
            <w:hideMark/>
          </w:tcPr>
          <w:p w14:paraId="38468C03" w14:textId="77777777" w:rsidR="00EC2D03" w:rsidRPr="00EC2D03" w:rsidRDefault="00EC2D03" w:rsidP="00EC2D03">
            <w:pPr>
              <w:spacing w:before="60" w:after="60"/>
              <w:jc w:val="center"/>
              <w:rPr>
                <w:rFonts w:eastAsia="Times New Roman"/>
                <w:lang w:eastAsia="sl-SI"/>
              </w:rPr>
            </w:pPr>
            <w:r w:rsidRPr="00EC2D03">
              <w:rPr>
                <w:rFonts w:eastAsia="Times New Roman"/>
                <w:lang w:eastAsia="sl-SI"/>
              </w:rPr>
              <w:t>9</w:t>
            </w:r>
          </w:p>
        </w:tc>
      </w:tr>
      <w:tr w:rsidR="00EC2D03" w:rsidRPr="00EC2D03" w14:paraId="3E771451" w14:textId="77777777" w:rsidTr="00E27FD0">
        <w:trPr>
          <w:trHeight w:val="255"/>
        </w:trPr>
        <w:tc>
          <w:tcPr>
            <w:tcW w:w="2865" w:type="dxa"/>
            <w:shd w:val="clear" w:color="auto" w:fill="auto"/>
            <w:noWrap/>
            <w:vAlign w:val="center"/>
            <w:hideMark/>
          </w:tcPr>
          <w:p w14:paraId="1DE5487A" w14:textId="77777777" w:rsidR="00EC2D03" w:rsidRPr="00EC2D03" w:rsidRDefault="00EC2D03" w:rsidP="00EC2D03">
            <w:pPr>
              <w:spacing w:before="60" w:after="60"/>
              <w:rPr>
                <w:rFonts w:eastAsia="Times New Roman"/>
                <w:lang w:eastAsia="sl-SI"/>
              </w:rPr>
            </w:pPr>
            <w:r w:rsidRPr="00EC2D03">
              <w:rPr>
                <w:rFonts w:eastAsia="Times New Roman"/>
                <w:lang w:eastAsia="sl-SI"/>
              </w:rPr>
              <w:t>9EA-00499</w:t>
            </w:r>
          </w:p>
        </w:tc>
        <w:tc>
          <w:tcPr>
            <w:tcW w:w="3841" w:type="dxa"/>
            <w:shd w:val="clear" w:color="auto" w:fill="auto"/>
            <w:noWrap/>
            <w:vAlign w:val="center"/>
            <w:hideMark/>
          </w:tcPr>
          <w:p w14:paraId="001A2A78" w14:textId="77777777" w:rsidR="00EC2D03" w:rsidRPr="00EC2D03" w:rsidRDefault="00EC2D03" w:rsidP="00EC2D03">
            <w:pPr>
              <w:spacing w:before="60" w:after="60"/>
              <w:rPr>
                <w:rFonts w:eastAsia="Times New Roman"/>
                <w:lang w:eastAsia="sl-SI"/>
              </w:rPr>
            </w:pPr>
            <w:r w:rsidRPr="00EC2D03">
              <w:rPr>
                <w:rFonts w:eastAsia="Times New Roman"/>
                <w:lang w:eastAsia="sl-SI"/>
              </w:rPr>
              <w:t>MS OVS-NL WinSvrDCCore +SA 16Core 1Y</w:t>
            </w:r>
          </w:p>
        </w:tc>
        <w:tc>
          <w:tcPr>
            <w:tcW w:w="2508" w:type="dxa"/>
            <w:shd w:val="clear" w:color="auto" w:fill="auto"/>
            <w:noWrap/>
            <w:vAlign w:val="center"/>
            <w:hideMark/>
          </w:tcPr>
          <w:p w14:paraId="06DBEF46" w14:textId="77777777" w:rsidR="00EC2D03" w:rsidRPr="00EC2D03" w:rsidRDefault="00EC2D03" w:rsidP="00EC2D03">
            <w:pPr>
              <w:spacing w:before="60" w:after="60"/>
              <w:jc w:val="center"/>
              <w:rPr>
                <w:rFonts w:eastAsia="Times New Roman"/>
                <w:lang w:eastAsia="sl-SI"/>
              </w:rPr>
            </w:pPr>
            <w:r w:rsidRPr="00EC2D03">
              <w:rPr>
                <w:rFonts w:eastAsia="Times New Roman"/>
                <w:lang w:eastAsia="sl-SI"/>
              </w:rPr>
              <w:t>11</w:t>
            </w:r>
          </w:p>
        </w:tc>
      </w:tr>
      <w:tr w:rsidR="00EC2D03" w:rsidRPr="00EC2D03" w14:paraId="5E214A1C" w14:textId="77777777" w:rsidTr="00E27FD0">
        <w:trPr>
          <w:trHeight w:val="255"/>
        </w:trPr>
        <w:tc>
          <w:tcPr>
            <w:tcW w:w="2865" w:type="dxa"/>
            <w:shd w:val="clear" w:color="auto" w:fill="auto"/>
            <w:noWrap/>
            <w:vAlign w:val="center"/>
            <w:hideMark/>
          </w:tcPr>
          <w:p w14:paraId="79533F01" w14:textId="77777777" w:rsidR="00EC2D03" w:rsidRPr="00EC2D03" w:rsidRDefault="00EC2D03" w:rsidP="00EC2D03">
            <w:pPr>
              <w:spacing w:before="60" w:after="60"/>
              <w:rPr>
                <w:rFonts w:eastAsia="Times New Roman"/>
                <w:lang w:eastAsia="sl-SI"/>
              </w:rPr>
            </w:pPr>
            <w:r w:rsidRPr="00EC2D03">
              <w:rPr>
                <w:rFonts w:eastAsia="Times New Roman"/>
                <w:lang w:eastAsia="sl-SI"/>
              </w:rPr>
              <w:t>9EM-00417</w:t>
            </w:r>
          </w:p>
        </w:tc>
        <w:tc>
          <w:tcPr>
            <w:tcW w:w="3841" w:type="dxa"/>
            <w:shd w:val="clear" w:color="auto" w:fill="auto"/>
            <w:noWrap/>
            <w:vAlign w:val="center"/>
            <w:hideMark/>
          </w:tcPr>
          <w:p w14:paraId="09A5073F" w14:textId="77777777" w:rsidR="00EC2D03" w:rsidRPr="00EC2D03" w:rsidRDefault="00EC2D03" w:rsidP="00EC2D03">
            <w:pPr>
              <w:spacing w:before="60" w:after="60"/>
              <w:rPr>
                <w:rFonts w:eastAsia="Times New Roman"/>
                <w:lang w:eastAsia="sl-SI"/>
              </w:rPr>
            </w:pPr>
            <w:r w:rsidRPr="00EC2D03">
              <w:rPr>
                <w:rFonts w:eastAsia="Times New Roman"/>
                <w:lang w:eastAsia="sl-SI"/>
              </w:rPr>
              <w:t>MS OVS-NL WinSvrSTDCore +SA 16Core 1Y</w:t>
            </w:r>
          </w:p>
        </w:tc>
        <w:tc>
          <w:tcPr>
            <w:tcW w:w="2508" w:type="dxa"/>
            <w:shd w:val="clear" w:color="auto" w:fill="auto"/>
            <w:noWrap/>
            <w:vAlign w:val="center"/>
            <w:hideMark/>
          </w:tcPr>
          <w:p w14:paraId="1B13B55C" w14:textId="77777777" w:rsidR="00EC2D03" w:rsidRPr="00EC2D03" w:rsidRDefault="00EC2D03" w:rsidP="00EC2D03">
            <w:pPr>
              <w:spacing w:before="60" w:after="60"/>
              <w:jc w:val="center"/>
              <w:rPr>
                <w:rFonts w:eastAsia="Times New Roman"/>
                <w:lang w:eastAsia="sl-SI"/>
              </w:rPr>
            </w:pPr>
            <w:r w:rsidRPr="00EC2D03">
              <w:rPr>
                <w:rFonts w:eastAsia="Times New Roman"/>
                <w:lang w:eastAsia="sl-SI"/>
              </w:rPr>
              <w:t>1</w:t>
            </w:r>
          </w:p>
        </w:tc>
      </w:tr>
      <w:tr w:rsidR="00EC2D03" w:rsidRPr="00EC2D03" w14:paraId="5188829E" w14:textId="77777777" w:rsidTr="00E27FD0">
        <w:trPr>
          <w:trHeight w:val="255"/>
        </w:trPr>
        <w:tc>
          <w:tcPr>
            <w:tcW w:w="2865" w:type="dxa"/>
            <w:shd w:val="clear" w:color="auto" w:fill="auto"/>
            <w:noWrap/>
            <w:vAlign w:val="center"/>
            <w:hideMark/>
          </w:tcPr>
          <w:p w14:paraId="3E24FD26" w14:textId="77777777" w:rsidR="00EC2D03" w:rsidRPr="00EC2D03" w:rsidRDefault="00EC2D03" w:rsidP="00EC2D03">
            <w:pPr>
              <w:spacing w:before="60" w:after="60"/>
              <w:rPr>
                <w:rFonts w:eastAsia="Times New Roman"/>
                <w:lang w:eastAsia="sl-SI"/>
              </w:rPr>
            </w:pPr>
            <w:r w:rsidRPr="00EC2D03">
              <w:rPr>
                <w:rFonts w:eastAsia="Times New Roman"/>
                <w:lang w:eastAsia="sl-SI"/>
              </w:rPr>
              <w:t>9EA-00503</w:t>
            </w:r>
          </w:p>
        </w:tc>
        <w:tc>
          <w:tcPr>
            <w:tcW w:w="3841" w:type="dxa"/>
            <w:shd w:val="clear" w:color="auto" w:fill="auto"/>
            <w:noWrap/>
            <w:vAlign w:val="center"/>
            <w:hideMark/>
          </w:tcPr>
          <w:p w14:paraId="2C1060A4" w14:textId="77777777" w:rsidR="00EC2D03" w:rsidRPr="00EC2D03" w:rsidRDefault="00EC2D03" w:rsidP="00EC2D03">
            <w:pPr>
              <w:spacing w:before="60" w:after="60"/>
              <w:rPr>
                <w:rFonts w:eastAsia="Times New Roman"/>
                <w:lang w:eastAsia="sl-SI"/>
              </w:rPr>
            </w:pPr>
            <w:r w:rsidRPr="00EC2D03">
              <w:rPr>
                <w:rFonts w:eastAsia="Times New Roman"/>
                <w:lang w:eastAsia="sl-SI"/>
              </w:rPr>
              <w:t>MS OVS-NL WinSvrDCCore LIC+SA 2Core 1Y</w:t>
            </w:r>
          </w:p>
        </w:tc>
        <w:tc>
          <w:tcPr>
            <w:tcW w:w="2508" w:type="dxa"/>
            <w:shd w:val="clear" w:color="auto" w:fill="auto"/>
            <w:noWrap/>
            <w:vAlign w:val="center"/>
            <w:hideMark/>
          </w:tcPr>
          <w:p w14:paraId="0B583226" w14:textId="77777777" w:rsidR="00EC2D03" w:rsidRPr="00EC2D03" w:rsidRDefault="00EC2D03" w:rsidP="00EC2D03">
            <w:pPr>
              <w:spacing w:before="60" w:after="60"/>
              <w:jc w:val="center"/>
              <w:rPr>
                <w:rFonts w:eastAsia="Times New Roman"/>
                <w:lang w:eastAsia="sl-SI"/>
              </w:rPr>
            </w:pPr>
            <w:r w:rsidRPr="00EC2D03">
              <w:rPr>
                <w:rFonts w:eastAsia="Times New Roman"/>
                <w:lang w:eastAsia="sl-SI"/>
              </w:rPr>
              <w:t>12</w:t>
            </w:r>
          </w:p>
        </w:tc>
      </w:tr>
    </w:tbl>
    <w:p w14:paraId="016F4F7A" w14:textId="77777777" w:rsidR="00EC2D03" w:rsidRPr="00EC2D03" w:rsidRDefault="00EC2D03" w:rsidP="00EC2D03">
      <w:pPr>
        <w:pStyle w:val="Naslov6"/>
        <w:spacing w:after="0"/>
        <w:rPr>
          <w:rFonts w:eastAsia="Times New Roman"/>
          <w:b/>
          <w:bCs/>
          <w:color w:val="auto"/>
          <w:lang w:eastAsia="sl-SI"/>
        </w:rPr>
      </w:pPr>
      <w:r w:rsidRPr="00EC2D03">
        <w:rPr>
          <w:rFonts w:eastAsia="Times New Roman"/>
          <w:b/>
          <w:bCs/>
          <w:color w:val="auto"/>
          <w:lang w:eastAsia="sl-SI"/>
        </w:rPr>
        <w:lastRenderedPageBreak/>
        <w:t>OV - 1. leto (3-letna vezava cen)</w:t>
      </w:r>
      <w:r w:rsidRPr="00EC2D03">
        <w:rPr>
          <w:rFonts w:eastAsia="Times New Roman"/>
          <w:b/>
          <w:bCs/>
          <w:color w:val="auto"/>
          <w:lang w:eastAsia="sl-SI"/>
        </w:rPr>
        <w:tab/>
      </w:r>
      <w:r w:rsidRPr="00EC2D03">
        <w:rPr>
          <w:rFonts w:eastAsia="Times New Roman"/>
          <w:b/>
          <w:bCs/>
          <w:color w:val="auto"/>
          <w:lang w:eastAsia="sl-SI"/>
        </w:rPr>
        <w:tab/>
      </w:r>
    </w:p>
    <w:tbl>
      <w:tblPr>
        <w:tblW w:w="9214" w:type="dxa"/>
        <w:tblInd w:w="-5" w:type="dxa"/>
        <w:tblCellMar>
          <w:left w:w="70" w:type="dxa"/>
          <w:right w:w="70" w:type="dxa"/>
        </w:tblCellMar>
        <w:tblLook w:val="04A0" w:firstRow="1" w:lastRow="0" w:firstColumn="1" w:lastColumn="0" w:noHBand="0" w:noVBand="1"/>
      </w:tblPr>
      <w:tblGrid>
        <w:gridCol w:w="2835"/>
        <w:gridCol w:w="3828"/>
        <w:gridCol w:w="2551"/>
      </w:tblGrid>
      <w:tr w:rsidR="001F2A76" w:rsidRPr="001F2A76" w14:paraId="3FE3B6BA" w14:textId="77777777" w:rsidTr="001F2A76">
        <w:trPr>
          <w:trHeight w:val="462"/>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03F89648" w14:textId="77777777" w:rsidR="001F2A76" w:rsidRPr="001F2A76" w:rsidRDefault="001F2A76" w:rsidP="001F2A76">
            <w:pPr>
              <w:spacing w:before="60" w:after="60"/>
              <w:rPr>
                <w:rFonts w:eastAsia="Times New Roman"/>
                <w:b/>
                <w:bCs/>
                <w:lang w:eastAsia="sl-SI"/>
              </w:rPr>
            </w:pPr>
            <w:r w:rsidRPr="001F2A76">
              <w:rPr>
                <w:rFonts w:eastAsia="Times New Roman"/>
                <w:b/>
                <w:bCs/>
                <w:lang w:eastAsia="sl-SI"/>
              </w:rPr>
              <w:t>Oznaka licence</w:t>
            </w:r>
          </w:p>
        </w:tc>
        <w:tc>
          <w:tcPr>
            <w:tcW w:w="3828" w:type="dxa"/>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72A9FFFA" w14:textId="77777777" w:rsidR="001F2A76" w:rsidRPr="001F2A76" w:rsidRDefault="001F2A76" w:rsidP="001F2A76">
            <w:pPr>
              <w:spacing w:before="60" w:after="60"/>
              <w:rPr>
                <w:rFonts w:eastAsia="Times New Roman"/>
                <w:b/>
                <w:bCs/>
                <w:lang w:eastAsia="sl-SI"/>
              </w:rPr>
            </w:pPr>
            <w:r w:rsidRPr="001F2A76">
              <w:rPr>
                <w:rFonts w:eastAsia="Times New Roman"/>
                <w:b/>
                <w:bCs/>
                <w:lang w:eastAsia="sl-SI"/>
              </w:rPr>
              <w:t>Licenca /naročnina</w:t>
            </w:r>
          </w:p>
        </w:tc>
        <w:tc>
          <w:tcPr>
            <w:tcW w:w="255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ECE0005" w14:textId="77777777" w:rsidR="001F2A76" w:rsidRPr="001F2A76" w:rsidRDefault="001F2A76" w:rsidP="001F2A76">
            <w:pPr>
              <w:spacing w:before="60" w:after="60"/>
              <w:rPr>
                <w:rFonts w:eastAsia="Times New Roman"/>
                <w:b/>
                <w:bCs/>
                <w:lang w:eastAsia="sl-SI"/>
              </w:rPr>
            </w:pPr>
            <w:r w:rsidRPr="001F2A76">
              <w:rPr>
                <w:rFonts w:eastAsia="Times New Roman"/>
                <w:b/>
                <w:bCs/>
                <w:lang w:eastAsia="sl-SI"/>
              </w:rPr>
              <w:t xml:space="preserve">Okvirna količina  </w:t>
            </w:r>
          </w:p>
        </w:tc>
      </w:tr>
      <w:tr w:rsidR="001F2A76" w:rsidRPr="001F2A76" w14:paraId="01B6D49C" w14:textId="77777777" w:rsidTr="00A27430">
        <w:trPr>
          <w:trHeight w:val="46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C973B"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J5A-00416</w:t>
            </w:r>
          </w:p>
        </w:tc>
        <w:tc>
          <w:tcPr>
            <w:tcW w:w="382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127472"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MS OVL-NL ConfMgrClntMgt SA 1Y-Y1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A143A" w14:textId="77777777" w:rsidR="001F2A76" w:rsidRPr="001F2A76" w:rsidRDefault="001F2A76" w:rsidP="001F2A76">
            <w:pPr>
              <w:widowControl/>
              <w:jc w:val="center"/>
              <w:rPr>
                <w:rFonts w:eastAsia="Times New Roman"/>
                <w:color w:val="000000"/>
                <w:lang w:eastAsia="sl-SI"/>
              </w:rPr>
            </w:pPr>
            <w:r w:rsidRPr="001F2A76">
              <w:rPr>
                <w:rFonts w:eastAsia="Times New Roman"/>
                <w:color w:val="000000"/>
                <w:lang w:eastAsia="sl-SI"/>
              </w:rPr>
              <w:t>188</w:t>
            </w:r>
          </w:p>
        </w:tc>
      </w:tr>
      <w:tr w:rsidR="001F2A76" w:rsidRPr="001F2A76" w14:paraId="3BB77809" w14:textId="77777777" w:rsidTr="00A27430">
        <w:trPr>
          <w:trHeight w:val="46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D7682"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J5A-00213</w:t>
            </w:r>
          </w:p>
        </w:tc>
        <w:tc>
          <w:tcPr>
            <w:tcW w:w="382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183491"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MS OVL-NL Config MgrClnt MgtLic SA 1Y-Y1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56243" w14:textId="77777777" w:rsidR="001F2A76" w:rsidRPr="001F2A76" w:rsidRDefault="001F2A76" w:rsidP="001F2A76">
            <w:pPr>
              <w:widowControl/>
              <w:jc w:val="center"/>
              <w:rPr>
                <w:rFonts w:eastAsia="Times New Roman"/>
                <w:color w:val="000000"/>
                <w:lang w:eastAsia="sl-SI"/>
              </w:rPr>
            </w:pPr>
            <w:r w:rsidRPr="001F2A76">
              <w:rPr>
                <w:rFonts w:eastAsia="Times New Roman"/>
                <w:color w:val="000000"/>
                <w:lang w:eastAsia="sl-SI"/>
              </w:rPr>
              <w:t>251</w:t>
            </w:r>
          </w:p>
        </w:tc>
      </w:tr>
      <w:tr w:rsidR="001F2A76" w:rsidRPr="001F2A76" w14:paraId="27681F57" w14:textId="77777777" w:rsidTr="00A27430">
        <w:trPr>
          <w:trHeight w:val="46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2A9F4"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R18-01863</w:t>
            </w:r>
          </w:p>
        </w:tc>
        <w:tc>
          <w:tcPr>
            <w:tcW w:w="382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CEF1DE"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MS OVL-NL WinSVR CAL SA 1Y-Y1 UCAL</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1D7FF" w14:textId="77777777" w:rsidR="001F2A76" w:rsidRPr="001F2A76" w:rsidRDefault="001F2A76" w:rsidP="001F2A76">
            <w:pPr>
              <w:widowControl/>
              <w:jc w:val="center"/>
              <w:rPr>
                <w:rFonts w:eastAsia="Times New Roman"/>
                <w:color w:val="000000"/>
                <w:lang w:eastAsia="sl-SI"/>
              </w:rPr>
            </w:pPr>
            <w:r w:rsidRPr="001F2A76">
              <w:rPr>
                <w:rFonts w:eastAsia="Times New Roman"/>
                <w:color w:val="000000"/>
                <w:lang w:eastAsia="sl-SI"/>
              </w:rPr>
              <w:t>188</w:t>
            </w:r>
          </w:p>
        </w:tc>
      </w:tr>
      <w:tr w:rsidR="001F2A76" w:rsidRPr="001F2A76" w14:paraId="0EEF762F" w14:textId="77777777" w:rsidTr="00A27430">
        <w:trPr>
          <w:trHeight w:val="46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EBF60"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R18-01858</w:t>
            </w:r>
          </w:p>
        </w:tc>
        <w:tc>
          <w:tcPr>
            <w:tcW w:w="382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70A422"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MS OVL-NL WinSVR CAL SA 1Y-Y1 DCAL</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59986" w14:textId="77777777" w:rsidR="001F2A76" w:rsidRPr="001F2A76" w:rsidRDefault="001F2A76" w:rsidP="001F2A76">
            <w:pPr>
              <w:widowControl/>
              <w:jc w:val="center"/>
              <w:rPr>
                <w:rFonts w:eastAsia="Times New Roman"/>
                <w:color w:val="000000"/>
                <w:lang w:eastAsia="sl-SI"/>
              </w:rPr>
            </w:pPr>
            <w:r w:rsidRPr="001F2A76">
              <w:rPr>
                <w:rFonts w:eastAsia="Times New Roman"/>
                <w:color w:val="000000"/>
                <w:lang w:eastAsia="sl-SI"/>
              </w:rPr>
              <w:t>251</w:t>
            </w:r>
          </w:p>
        </w:tc>
      </w:tr>
      <w:tr w:rsidR="001F2A76" w:rsidRPr="001F2A76" w14:paraId="67FF9D87" w14:textId="77777777" w:rsidTr="00A27430">
        <w:trPr>
          <w:trHeight w:val="46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160C2"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J5A-00245</w:t>
            </w:r>
          </w:p>
        </w:tc>
        <w:tc>
          <w:tcPr>
            <w:tcW w:w="382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729F11C" w14:textId="77777777" w:rsidR="001F2A76" w:rsidRPr="00A27430" w:rsidRDefault="001F2A76" w:rsidP="001F2A76">
            <w:pPr>
              <w:widowControl/>
              <w:rPr>
                <w:rFonts w:eastAsia="Times New Roman"/>
                <w:lang w:eastAsia="sl-SI"/>
              </w:rPr>
            </w:pPr>
            <w:r w:rsidRPr="00A27430">
              <w:rPr>
                <w:rFonts w:eastAsia="Times New Roman"/>
                <w:lang w:eastAsia="sl-SI"/>
              </w:rPr>
              <w:t>Endpoint Configuration Manager SLng LSA OLV NL 1Y Aq Y1 AP Per OSE</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371C0" w14:textId="77777777" w:rsidR="001F2A76" w:rsidRPr="001F2A76" w:rsidRDefault="001F2A76" w:rsidP="001F2A76">
            <w:pPr>
              <w:widowControl/>
              <w:jc w:val="center"/>
              <w:rPr>
                <w:rFonts w:eastAsia="Times New Roman"/>
                <w:color w:val="000000"/>
                <w:lang w:eastAsia="sl-SI"/>
              </w:rPr>
            </w:pPr>
            <w:r w:rsidRPr="001F2A76">
              <w:rPr>
                <w:rFonts w:eastAsia="Times New Roman"/>
                <w:color w:val="000000"/>
                <w:lang w:eastAsia="sl-SI"/>
              </w:rPr>
              <w:t>20</w:t>
            </w:r>
          </w:p>
        </w:tc>
      </w:tr>
      <w:tr w:rsidR="001F2A76" w:rsidRPr="001F2A76" w14:paraId="3525189B" w14:textId="77777777" w:rsidTr="00A27430">
        <w:trPr>
          <w:trHeight w:val="46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E6668"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J5A-00448</w:t>
            </w:r>
          </w:p>
        </w:tc>
        <w:tc>
          <w:tcPr>
            <w:tcW w:w="3828"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A8B99CB" w14:textId="77777777" w:rsidR="001F2A76" w:rsidRPr="00A27430" w:rsidRDefault="001F2A76" w:rsidP="001F2A76">
            <w:pPr>
              <w:widowControl/>
              <w:rPr>
                <w:rFonts w:eastAsia="Times New Roman"/>
                <w:lang w:eastAsia="sl-SI"/>
              </w:rPr>
            </w:pPr>
            <w:r w:rsidRPr="00A27430">
              <w:rPr>
                <w:rFonts w:eastAsia="Times New Roman"/>
                <w:lang w:eastAsia="sl-SI"/>
              </w:rPr>
              <w:t>Endpoint Configuration Manager SLng LSA OLV NL 1Y Aq Y1 AP Per User</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7DDCF" w14:textId="77777777" w:rsidR="001F2A76" w:rsidRPr="001F2A76" w:rsidRDefault="001F2A76" w:rsidP="001F2A76">
            <w:pPr>
              <w:widowControl/>
              <w:jc w:val="center"/>
              <w:rPr>
                <w:rFonts w:eastAsia="Times New Roman"/>
                <w:color w:val="000000"/>
                <w:lang w:eastAsia="sl-SI"/>
              </w:rPr>
            </w:pPr>
            <w:r w:rsidRPr="001F2A76">
              <w:rPr>
                <w:rFonts w:eastAsia="Times New Roman"/>
                <w:color w:val="000000"/>
                <w:lang w:eastAsia="sl-SI"/>
              </w:rPr>
              <w:t>20</w:t>
            </w:r>
          </w:p>
        </w:tc>
      </w:tr>
      <w:tr w:rsidR="001F2A76" w:rsidRPr="001F2A76" w14:paraId="46F1F16D" w14:textId="77777777" w:rsidTr="00A27430">
        <w:trPr>
          <w:trHeight w:val="46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D293F"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R18-01850</w:t>
            </w:r>
          </w:p>
        </w:tc>
        <w:tc>
          <w:tcPr>
            <w:tcW w:w="382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8044A1A" w14:textId="77777777" w:rsidR="001F2A76" w:rsidRPr="00A27430" w:rsidRDefault="001F2A76" w:rsidP="001F2A76">
            <w:pPr>
              <w:widowControl/>
              <w:rPr>
                <w:rFonts w:eastAsia="Times New Roman"/>
                <w:lang w:eastAsia="sl-SI"/>
              </w:rPr>
            </w:pPr>
            <w:r w:rsidRPr="00A27430">
              <w:rPr>
                <w:rFonts w:eastAsia="Times New Roman"/>
                <w:lang w:eastAsia="sl-SI"/>
              </w:rPr>
              <w:t>Win Server CAL SLng LSA OLV NL 1Y Aq Y1 AP DCAL</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B96B9" w14:textId="77777777" w:rsidR="001F2A76" w:rsidRPr="001F2A76" w:rsidRDefault="001F2A76" w:rsidP="001F2A76">
            <w:pPr>
              <w:widowControl/>
              <w:jc w:val="center"/>
              <w:rPr>
                <w:rFonts w:eastAsia="Times New Roman"/>
                <w:color w:val="000000"/>
                <w:lang w:eastAsia="sl-SI"/>
              </w:rPr>
            </w:pPr>
            <w:r w:rsidRPr="001F2A76">
              <w:rPr>
                <w:rFonts w:eastAsia="Times New Roman"/>
                <w:color w:val="000000"/>
                <w:lang w:eastAsia="sl-SI"/>
              </w:rPr>
              <w:t>20</w:t>
            </w:r>
          </w:p>
        </w:tc>
      </w:tr>
      <w:tr w:rsidR="001F2A76" w:rsidRPr="001F2A76" w14:paraId="19960258" w14:textId="77777777" w:rsidTr="00A27430">
        <w:trPr>
          <w:trHeight w:val="46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B3D6F" w14:textId="77777777" w:rsidR="001F2A76" w:rsidRPr="001F2A76" w:rsidRDefault="001F2A76" w:rsidP="001F2A76">
            <w:pPr>
              <w:widowControl/>
              <w:rPr>
                <w:rFonts w:eastAsia="Times New Roman"/>
                <w:color w:val="000000"/>
                <w:lang w:eastAsia="sl-SI"/>
              </w:rPr>
            </w:pPr>
            <w:r w:rsidRPr="001F2A76">
              <w:rPr>
                <w:rFonts w:eastAsia="Times New Roman"/>
                <w:color w:val="000000"/>
                <w:lang w:eastAsia="sl-SI"/>
              </w:rPr>
              <w:t>R18-01855</w:t>
            </w:r>
          </w:p>
        </w:tc>
        <w:tc>
          <w:tcPr>
            <w:tcW w:w="382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50BB45" w14:textId="77777777" w:rsidR="001F2A76" w:rsidRPr="00A27430" w:rsidRDefault="001F2A76" w:rsidP="001F2A76">
            <w:pPr>
              <w:widowControl/>
              <w:rPr>
                <w:rFonts w:eastAsia="Times New Roman"/>
                <w:lang w:eastAsia="sl-SI"/>
              </w:rPr>
            </w:pPr>
            <w:r w:rsidRPr="00A27430">
              <w:rPr>
                <w:rFonts w:eastAsia="Times New Roman"/>
                <w:lang w:eastAsia="sl-SI"/>
              </w:rPr>
              <w:t>Win Server CAL SLng LSA OLV NL 1Y Aq Y1 AP UCAL</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D07EE" w14:textId="77777777" w:rsidR="001F2A76" w:rsidRPr="001F2A76" w:rsidRDefault="001F2A76" w:rsidP="001F2A76">
            <w:pPr>
              <w:widowControl/>
              <w:jc w:val="center"/>
              <w:rPr>
                <w:rFonts w:eastAsia="Times New Roman"/>
                <w:color w:val="000000"/>
                <w:lang w:eastAsia="sl-SI"/>
              </w:rPr>
            </w:pPr>
            <w:r w:rsidRPr="001F2A76">
              <w:rPr>
                <w:rFonts w:eastAsia="Times New Roman"/>
                <w:color w:val="000000"/>
                <w:lang w:eastAsia="sl-SI"/>
              </w:rPr>
              <w:t>20</w:t>
            </w:r>
          </w:p>
        </w:tc>
      </w:tr>
    </w:tbl>
    <w:p w14:paraId="0005A4D4" w14:textId="77777777" w:rsidR="001F2A76" w:rsidRDefault="001F2A76" w:rsidP="00EC2D03"/>
    <w:p w14:paraId="631510F8" w14:textId="77777777" w:rsidR="00EC2D03" w:rsidRPr="00EC2D03" w:rsidRDefault="00EC2D03" w:rsidP="00EC2D03">
      <w:pPr>
        <w:spacing w:before="120" w:after="120"/>
        <w:jc w:val="both"/>
        <w:rPr>
          <w:rFonts w:eastAsia="Courier New"/>
          <w:lang w:eastAsia="sl-SI"/>
        </w:rPr>
      </w:pPr>
      <w:r w:rsidRPr="00EC2D03">
        <w:rPr>
          <w:rFonts w:eastAsia="Courier New"/>
          <w:lang w:eastAsia="sl-SI"/>
        </w:rPr>
        <w:t>Razpisane količine so določene okvirno, zahtevane specifikacije programske opreme se bodo prilagajale razvoju in novostim na tržišču.</w:t>
      </w:r>
    </w:p>
    <w:p w14:paraId="3A38F3EE" w14:textId="77777777" w:rsidR="00EC2D03" w:rsidRPr="00EC2D03" w:rsidRDefault="00EC2D03" w:rsidP="00EC2D03">
      <w:pPr>
        <w:pStyle w:val="Telobesedila"/>
        <w:jc w:val="both"/>
        <w:rPr>
          <w:rFonts w:eastAsia="Courier New" w:cs="Arial"/>
          <w:b w:val="0"/>
          <w:sz w:val="20"/>
          <w:lang w:val="sl-SI" w:eastAsia="sl-SI"/>
        </w:rPr>
      </w:pPr>
      <w:r w:rsidRPr="00EC2D03">
        <w:rPr>
          <w:rFonts w:eastAsia="Courier New" w:cs="Arial"/>
          <w:b w:val="0"/>
          <w:sz w:val="20"/>
          <w:lang w:val="sl-SI" w:eastAsia="sl-SI"/>
        </w:rPr>
        <w:t xml:space="preserve">Ponudba mora vsebovati vso zahtevano Microsoftovo programsko opremo v obliki licenčne pogodbe »MS Open Value«, »MS Open Value Subscription« in »MS Cloud Solution Provider«. </w:t>
      </w:r>
    </w:p>
    <w:p w14:paraId="35F2B246" w14:textId="77777777" w:rsidR="00EC2D03" w:rsidRPr="00EC2D03" w:rsidRDefault="00EC2D03" w:rsidP="00EC2D03">
      <w:pPr>
        <w:pStyle w:val="Telobesedila"/>
        <w:jc w:val="both"/>
        <w:rPr>
          <w:rFonts w:eastAsia="Courier New" w:cs="Arial"/>
          <w:b w:val="0"/>
          <w:sz w:val="20"/>
          <w:lang w:val="sl-SI" w:eastAsia="sl-SI"/>
        </w:rPr>
      </w:pPr>
    </w:p>
    <w:p w14:paraId="3AAE05D7" w14:textId="77777777" w:rsidR="00EC2D03" w:rsidRPr="00EC2D03" w:rsidRDefault="00EC2D03" w:rsidP="00EC2D03">
      <w:pPr>
        <w:pStyle w:val="Telobesedila"/>
        <w:jc w:val="both"/>
        <w:rPr>
          <w:rFonts w:eastAsia="Courier New" w:cs="Arial"/>
          <w:b w:val="0"/>
          <w:sz w:val="20"/>
          <w:lang w:val="sl-SI" w:eastAsia="sl-SI"/>
        </w:rPr>
      </w:pPr>
      <w:r w:rsidRPr="00EC2D03">
        <w:rPr>
          <w:rFonts w:eastAsia="Courier New" w:cs="Arial"/>
          <w:b w:val="0"/>
          <w:sz w:val="20"/>
          <w:lang w:val="sl-SI" w:eastAsia="sl-SI"/>
        </w:rPr>
        <w:t>Pri vseh pogodbah se zahteva pokritost s SA (Software Assurance) programom do konca pogodbe, kar pomeni, da so za vso programsko opremo, ki je vključena v teh pogodbah, pokrite možne bodoče nadgradnje in druge ugodnosti iz omenjenega programa.</w:t>
      </w:r>
    </w:p>
    <w:p w14:paraId="4122DDDA" w14:textId="77777777" w:rsidR="00EC2D03" w:rsidRDefault="00EC2D03" w:rsidP="00EC2D03"/>
    <w:p w14:paraId="71A5B861" w14:textId="77777777" w:rsidR="00EC2D03" w:rsidRPr="00EC2D03" w:rsidRDefault="00EC2D03" w:rsidP="00EC2D03">
      <w:pPr>
        <w:pStyle w:val="Naslov5"/>
      </w:pPr>
      <w:r w:rsidRPr="00EC2D03">
        <w:t>Storitve</w:t>
      </w:r>
    </w:p>
    <w:p w14:paraId="7D9F4650" w14:textId="77777777" w:rsidR="00EC2D03" w:rsidRPr="00E27FD0" w:rsidRDefault="00EC2D03" w:rsidP="00E90591">
      <w:pPr>
        <w:pStyle w:val="Naslov6"/>
        <w:numPr>
          <w:ilvl w:val="0"/>
          <w:numId w:val="35"/>
        </w:numPr>
        <w:ind w:left="426" w:hanging="284"/>
        <w:rPr>
          <w:i w:val="0"/>
          <w:iCs w:val="0"/>
          <w:color w:val="auto"/>
        </w:rPr>
      </w:pPr>
      <w:r w:rsidRPr="00E27FD0">
        <w:rPr>
          <w:i w:val="0"/>
          <w:iCs w:val="0"/>
          <w:color w:val="auto"/>
        </w:rPr>
        <w:t>Izobraževanje</w:t>
      </w:r>
    </w:p>
    <w:p w14:paraId="62596C9D" w14:textId="5E6B5448" w:rsidR="00EC2D03" w:rsidRPr="00EC2D03" w:rsidRDefault="00EC2D03" w:rsidP="00EC2D03">
      <w:pPr>
        <w:pStyle w:val="Telobesedila"/>
        <w:ind w:left="426"/>
        <w:jc w:val="both"/>
        <w:rPr>
          <w:rFonts w:eastAsia="Courier New" w:cs="Arial"/>
          <w:b w:val="0"/>
          <w:sz w:val="20"/>
          <w:lang w:val="sl-SI" w:eastAsia="sl-SI"/>
        </w:rPr>
      </w:pPr>
      <w:r w:rsidRPr="00EC2D03">
        <w:rPr>
          <w:rFonts w:eastAsia="Courier New" w:cs="Arial"/>
          <w:b w:val="0"/>
          <w:sz w:val="20"/>
          <w:lang w:val="sl-SI" w:eastAsia="sl-SI"/>
        </w:rPr>
        <w:t xml:space="preserve">Ponudnik naročniku nudi petdnevno MOC izobraževanje za </w:t>
      </w:r>
      <w:r w:rsidR="00704334">
        <w:rPr>
          <w:rFonts w:eastAsia="Courier New" w:cs="Arial"/>
          <w:b w:val="0"/>
          <w:sz w:val="20"/>
          <w:lang w:val="sl-SI" w:eastAsia="sl-SI"/>
        </w:rPr>
        <w:t>O</w:t>
      </w:r>
      <w:r w:rsidRPr="00EC2D03">
        <w:rPr>
          <w:rFonts w:eastAsia="Courier New" w:cs="Arial"/>
          <w:b w:val="0"/>
          <w:sz w:val="20"/>
          <w:lang w:val="sl-SI" w:eastAsia="sl-SI"/>
        </w:rPr>
        <w:t>ffice 365 administratorja (MS-030T00  »Office 365: Office 365 Administrator«) v pooblaščenem šolskem centru z ustrezno infrastrukturo za izvajanje MOC izobraževanj na področju Slovenije.</w:t>
      </w:r>
    </w:p>
    <w:p w14:paraId="1BA89F20" w14:textId="77777777" w:rsidR="00EC2D03" w:rsidRPr="00EC2D03" w:rsidRDefault="00EC2D03" w:rsidP="00EC2D03">
      <w:pPr>
        <w:pStyle w:val="Telobesedila"/>
        <w:ind w:left="426"/>
        <w:jc w:val="both"/>
        <w:rPr>
          <w:rFonts w:eastAsia="Courier New" w:cs="Arial"/>
          <w:b w:val="0"/>
          <w:sz w:val="20"/>
          <w:lang w:val="sl-SI" w:eastAsia="sl-SI"/>
        </w:rPr>
      </w:pPr>
    </w:p>
    <w:p w14:paraId="2EED4B2B" w14:textId="77777777" w:rsidR="00EC2D03" w:rsidRPr="00EC2D03" w:rsidRDefault="00EC2D03" w:rsidP="00EC2D03">
      <w:pPr>
        <w:pStyle w:val="Telobesedila"/>
        <w:ind w:left="426"/>
        <w:jc w:val="both"/>
        <w:rPr>
          <w:rFonts w:eastAsia="Courier New" w:cs="Arial"/>
          <w:b w:val="0"/>
          <w:sz w:val="20"/>
          <w:lang w:val="sl-SI" w:eastAsia="sl-SI"/>
        </w:rPr>
      </w:pPr>
      <w:r w:rsidRPr="00EC2D03">
        <w:rPr>
          <w:rFonts w:eastAsia="Courier New" w:cs="Arial"/>
          <w:b w:val="0"/>
          <w:sz w:val="20"/>
          <w:lang w:val="sl-SI" w:eastAsia="sl-SI"/>
        </w:rPr>
        <w:t>Naročnik si pridržuje pravico do izbire drugega petdnevnega MOC izobraževanja za sistemske administratorje.</w:t>
      </w:r>
    </w:p>
    <w:p w14:paraId="60698178" w14:textId="77777777" w:rsidR="00EC2D03" w:rsidRPr="00EC2D03" w:rsidRDefault="00EC2D03" w:rsidP="00EC2D03">
      <w:pPr>
        <w:pStyle w:val="Telobesedila"/>
        <w:rPr>
          <w:rFonts w:cs="Arial"/>
          <w:b w:val="0"/>
          <w:sz w:val="20"/>
          <w:lang w:val="sl-SI"/>
        </w:rPr>
      </w:pPr>
    </w:p>
    <w:p w14:paraId="4A98B20F" w14:textId="77777777" w:rsidR="00EC2D03" w:rsidRPr="00E27FD0" w:rsidRDefault="00EC2D03" w:rsidP="00E90591">
      <w:pPr>
        <w:pStyle w:val="Naslov6"/>
        <w:numPr>
          <w:ilvl w:val="0"/>
          <w:numId w:val="35"/>
        </w:numPr>
        <w:ind w:left="426" w:hanging="284"/>
        <w:rPr>
          <w:i w:val="0"/>
          <w:iCs w:val="0"/>
          <w:color w:val="auto"/>
        </w:rPr>
      </w:pPr>
      <w:r w:rsidRPr="00E27FD0">
        <w:rPr>
          <w:i w:val="0"/>
          <w:iCs w:val="0"/>
          <w:color w:val="auto"/>
        </w:rPr>
        <w:t>Sistemske storitve</w:t>
      </w:r>
    </w:p>
    <w:p w14:paraId="5EF3BEA4" w14:textId="77777777" w:rsidR="00EC2D03" w:rsidRPr="00EC2D03" w:rsidRDefault="00EC2D03" w:rsidP="00EC2D03">
      <w:pPr>
        <w:pStyle w:val="Telobesedila"/>
        <w:ind w:left="426"/>
        <w:jc w:val="both"/>
        <w:rPr>
          <w:rFonts w:eastAsia="Courier New" w:cs="Arial"/>
          <w:b w:val="0"/>
          <w:sz w:val="20"/>
          <w:lang w:val="sl-SI" w:eastAsia="sl-SI"/>
        </w:rPr>
      </w:pPr>
      <w:bookmarkStart w:id="0" w:name="_Hlk60737595"/>
      <w:r w:rsidRPr="00EC2D03">
        <w:rPr>
          <w:rFonts w:eastAsia="Courier New" w:cs="Arial"/>
          <w:b w:val="0"/>
          <w:sz w:val="20"/>
          <w:lang w:val="sl-SI" w:eastAsia="sl-SI"/>
        </w:rPr>
        <w:t>Uvedba MS sistema za več faktorsko avtentikacijo skupaj z pogojnimi dostopi (uvedba MS EntraID)</w:t>
      </w:r>
      <w:bookmarkEnd w:id="0"/>
      <w:r w:rsidRPr="00EC2D03">
        <w:rPr>
          <w:rFonts w:eastAsia="Courier New" w:cs="Arial"/>
          <w:b w:val="0"/>
          <w:sz w:val="20"/>
          <w:lang w:val="sl-SI" w:eastAsia="sl-SI"/>
        </w:rPr>
        <w:t xml:space="preserve">. </w:t>
      </w:r>
    </w:p>
    <w:p w14:paraId="47E58793" w14:textId="77777777" w:rsidR="00EC2D03" w:rsidRPr="00EC2D03" w:rsidRDefault="00EC2D03" w:rsidP="00EC2D03">
      <w:pPr>
        <w:pStyle w:val="Telobesedila"/>
        <w:ind w:left="426"/>
        <w:jc w:val="both"/>
        <w:rPr>
          <w:rFonts w:eastAsia="Courier New" w:cs="Arial"/>
          <w:b w:val="0"/>
          <w:sz w:val="20"/>
          <w:lang w:val="sl-SI" w:eastAsia="sl-SI"/>
        </w:rPr>
      </w:pPr>
      <w:r w:rsidRPr="00EC2D03">
        <w:rPr>
          <w:rFonts w:eastAsia="Courier New" w:cs="Arial"/>
          <w:b w:val="0"/>
          <w:sz w:val="20"/>
          <w:lang w:val="sl-SI" w:eastAsia="sl-SI"/>
        </w:rPr>
        <w:t xml:space="preserve">Naročnik bo plačal te storitve po dejansko porabljenem času. </w:t>
      </w:r>
    </w:p>
    <w:p w14:paraId="4B8EDEC1" w14:textId="77777777" w:rsidR="00EC2D03" w:rsidRPr="00EC2D03" w:rsidRDefault="00EC2D03" w:rsidP="00EC2D03">
      <w:pPr>
        <w:pStyle w:val="Telobesedila"/>
        <w:rPr>
          <w:rFonts w:cs="Arial"/>
          <w:sz w:val="20"/>
        </w:rPr>
      </w:pPr>
    </w:p>
    <w:p w14:paraId="43046F79" w14:textId="77777777" w:rsidR="00EC2D03" w:rsidRPr="00EC2D03" w:rsidRDefault="00EC2D03" w:rsidP="00E27FD0">
      <w:pPr>
        <w:pStyle w:val="HTML-oblikovano"/>
        <w:tabs>
          <w:tab w:val="clear" w:pos="916"/>
          <w:tab w:val="left" w:pos="596"/>
        </w:tabs>
        <w:ind w:left="142"/>
        <w:jc w:val="both"/>
        <w:rPr>
          <w:rFonts w:ascii="Arial" w:hAnsi="Arial" w:cs="Arial"/>
          <w:color w:val="auto"/>
        </w:rPr>
      </w:pPr>
      <w:r w:rsidRPr="00EC2D03">
        <w:rPr>
          <w:rFonts w:ascii="Arial" w:hAnsi="Arial" w:cs="Arial"/>
          <w:color w:val="auto"/>
        </w:rPr>
        <w:t xml:space="preserve">Naročnik si pridržuje pravico, da storitve izobraževanja in sistemske storitve: </w:t>
      </w:r>
    </w:p>
    <w:p w14:paraId="1C355B3D" w14:textId="77777777" w:rsidR="00EC2D03" w:rsidRPr="00EC2D03" w:rsidRDefault="00EC2D03" w:rsidP="00E90591">
      <w:pPr>
        <w:pStyle w:val="HTML-oblikovano"/>
        <w:numPr>
          <w:ilvl w:val="0"/>
          <w:numId w:val="34"/>
        </w:numPr>
        <w:tabs>
          <w:tab w:val="clear" w:pos="916"/>
          <w:tab w:val="left" w:pos="596"/>
        </w:tabs>
        <w:jc w:val="both"/>
        <w:rPr>
          <w:rFonts w:ascii="Arial" w:hAnsi="Arial" w:cs="Arial"/>
          <w:color w:val="auto"/>
        </w:rPr>
      </w:pPr>
      <w:r w:rsidRPr="00EC2D03">
        <w:rPr>
          <w:rFonts w:ascii="Arial" w:hAnsi="Arial" w:cs="Arial"/>
          <w:color w:val="auto"/>
        </w:rPr>
        <w:t>naroči v celotnem obsegu;</w:t>
      </w:r>
    </w:p>
    <w:p w14:paraId="45F9E450" w14:textId="77777777" w:rsidR="00EC2D03" w:rsidRPr="00EC2D03" w:rsidRDefault="00EC2D03" w:rsidP="00E90591">
      <w:pPr>
        <w:pStyle w:val="HTML-oblikovano"/>
        <w:numPr>
          <w:ilvl w:val="0"/>
          <w:numId w:val="34"/>
        </w:numPr>
        <w:tabs>
          <w:tab w:val="clear" w:pos="916"/>
          <w:tab w:val="left" w:pos="596"/>
        </w:tabs>
        <w:jc w:val="both"/>
        <w:rPr>
          <w:rFonts w:ascii="Arial" w:hAnsi="Arial" w:cs="Arial"/>
          <w:color w:val="auto"/>
        </w:rPr>
      </w:pPr>
      <w:r w:rsidRPr="00EC2D03">
        <w:rPr>
          <w:rFonts w:ascii="Arial" w:hAnsi="Arial" w:cs="Arial"/>
          <w:color w:val="auto"/>
        </w:rPr>
        <w:t xml:space="preserve">naroči delno kadarkoli v času trajanja pogodbe; </w:t>
      </w:r>
    </w:p>
    <w:p w14:paraId="1EB8B0E6" w14:textId="77777777" w:rsidR="00EC2D03" w:rsidRPr="00EC2D03" w:rsidRDefault="00EC2D03" w:rsidP="00E90591">
      <w:pPr>
        <w:pStyle w:val="HTML-oblikovano"/>
        <w:numPr>
          <w:ilvl w:val="0"/>
          <w:numId w:val="34"/>
        </w:numPr>
        <w:tabs>
          <w:tab w:val="clear" w:pos="916"/>
          <w:tab w:val="left" w:pos="596"/>
        </w:tabs>
        <w:jc w:val="both"/>
        <w:rPr>
          <w:rFonts w:ascii="Arial" w:hAnsi="Arial" w:cs="Arial"/>
          <w:color w:val="auto"/>
        </w:rPr>
      </w:pPr>
      <w:r w:rsidRPr="00EC2D03">
        <w:rPr>
          <w:rFonts w:ascii="Arial" w:hAnsi="Arial" w:cs="Arial"/>
          <w:color w:val="auto"/>
        </w:rPr>
        <w:t>ne naroči.</w:t>
      </w:r>
    </w:p>
    <w:p w14:paraId="2E67273F" w14:textId="77777777" w:rsidR="00EC2D03" w:rsidRDefault="00EC2D03" w:rsidP="00EC2D03"/>
    <w:tbl>
      <w:tblPr>
        <w:tblW w:w="91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8"/>
        <w:gridCol w:w="1297"/>
        <w:gridCol w:w="5540"/>
        <w:gridCol w:w="1713"/>
      </w:tblGrid>
      <w:tr w:rsidR="00E27FD0" w:rsidRPr="00E27FD0" w14:paraId="1FB41E52" w14:textId="77777777" w:rsidTr="002C6F51">
        <w:trPr>
          <w:trHeight w:val="462"/>
        </w:trPr>
        <w:tc>
          <w:tcPr>
            <w:tcW w:w="598" w:type="dxa"/>
            <w:tcBorders>
              <w:top w:val="nil"/>
              <w:left w:val="nil"/>
            </w:tcBorders>
            <w:shd w:val="clear" w:color="auto" w:fill="auto"/>
            <w:vAlign w:val="center"/>
            <w:hideMark/>
          </w:tcPr>
          <w:p w14:paraId="71EA11D2" w14:textId="77777777" w:rsidR="00E27FD0" w:rsidRPr="00E27FD0" w:rsidRDefault="00E27FD0" w:rsidP="00E27FD0">
            <w:pPr>
              <w:widowControl/>
              <w:jc w:val="center"/>
              <w:rPr>
                <w:rFonts w:eastAsia="Times New Roman"/>
                <w:color w:val="000000"/>
                <w:lang w:eastAsia="sl-SI"/>
              </w:rPr>
            </w:pPr>
            <w:r w:rsidRPr="00E27FD0">
              <w:rPr>
                <w:rFonts w:eastAsia="Times New Roman"/>
                <w:color w:val="000000"/>
                <w:lang w:eastAsia="sl-SI"/>
              </w:rPr>
              <w:t> </w:t>
            </w:r>
          </w:p>
        </w:tc>
        <w:tc>
          <w:tcPr>
            <w:tcW w:w="1297" w:type="dxa"/>
            <w:shd w:val="clear" w:color="auto" w:fill="DEEAF6" w:themeFill="accent5" w:themeFillTint="33"/>
            <w:noWrap/>
            <w:vAlign w:val="center"/>
            <w:hideMark/>
          </w:tcPr>
          <w:p w14:paraId="3BBAA80A" w14:textId="77777777" w:rsidR="00E27FD0" w:rsidRPr="00E27FD0" w:rsidRDefault="00E27FD0" w:rsidP="00E27FD0">
            <w:pPr>
              <w:widowControl/>
              <w:rPr>
                <w:rFonts w:eastAsia="Times New Roman"/>
                <w:color w:val="000000"/>
                <w:lang w:eastAsia="sl-SI"/>
              </w:rPr>
            </w:pPr>
            <w:r w:rsidRPr="00E27FD0">
              <w:rPr>
                <w:rFonts w:eastAsia="Times New Roman"/>
                <w:color w:val="000000"/>
                <w:lang w:eastAsia="sl-SI"/>
              </w:rPr>
              <w:t xml:space="preserve">Oznaka </w:t>
            </w:r>
          </w:p>
        </w:tc>
        <w:tc>
          <w:tcPr>
            <w:tcW w:w="5540" w:type="dxa"/>
            <w:shd w:val="clear" w:color="auto" w:fill="DEEAF6" w:themeFill="accent5" w:themeFillTint="33"/>
            <w:noWrap/>
            <w:vAlign w:val="center"/>
            <w:hideMark/>
          </w:tcPr>
          <w:p w14:paraId="02CD6021" w14:textId="77777777" w:rsidR="00E27FD0" w:rsidRPr="00E27FD0" w:rsidRDefault="00E27FD0" w:rsidP="00E27FD0">
            <w:pPr>
              <w:widowControl/>
              <w:rPr>
                <w:rFonts w:eastAsia="Times New Roman"/>
                <w:color w:val="000000"/>
                <w:lang w:eastAsia="sl-SI"/>
              </w:rPr>
            </w:pPr>
            <w:r w:rsidRPr="00E27FD0">
              <w:rPr>
                <w:rFonts w:eastAsia="Times New Roman"/>
                <w:color w:val="000000"/>
                <w:lang w:eastAsia="sl-SI"/>
              </w:rPr>
              <w:t>Naziv Storitve</w:t>
            </w:r>
          </w:p>
        </w:tc>
        <w:tc>
          <w:tcPr>
            <w:tcW w:w="1713" w:type="dxa"/>
            <w:shd w:val="clear" w:color="auto" w:fill="DEEAF6" w:themeFill="accent5" w:themeFillTint="33"/>
            <w:vAlign w:val="center"/>
            <w:hideMark/>
          </w:tcPr>
          <w:p w14:paraId="1BED72F6" w14:textId="0D967E06" w:rsidR="00E27FD0" w:rsidRPr="00E27FD0" w:rsidRDefault="00E27FD0" w:rsidP="00E27FD0">
            <w:pPr>
              <w:widowControl/>
              <w:jc w:val="center"/>
              <w:rPr>
                <w:rFonts w:eastAsia="Times New Roman"/>
                <w:color w:val="000000"/>
                <w:lang w:eastAsia="sl-SI"/>
              </w:rPr>
            </w:pPr>
            <w:r>
              <w:rPr>
                <w:rFonts w:eastAsia="Times New Roman"/>
                <w:color w:val="000000"/>
                <w:lang w:eastAsia="sl-SI"/>
              </w:rPr>
              <w:t>Količina</w:t>
            </w:r>
          </w:p>
        </w:tc>
      </w:tr>
      <w:tr w:rsidR="00E27FD0" w:rsidRPr="00E27FD0" w14:paraId="170E1687" w14:textId="77777777" w:rsidTr="002C6F51">
        <w:trPr>
          <w:trHeight w:val="462"/>
        </w:trPr>
        <w:tc>
          <w:tcPr>
            <w:tcW w:w="598" w:type="dxa"/>
            <w:shd w:val="clear" w:color="auto" w:fill="auto"/>
            <w:vAlign w:val="center"/>
            <w:hideMark/>
          </w:tcPr>
          <w:p w14:paraId="5BFBE536" w14:textId="77777777" w:rsidR="00E27FD0" w:rsidRPr="00E27FD0" w:rsidRDefault="00E27FD0" w:rsidP="00E27FD0">
            <w:pPr>
              <w:widowControl/>
              <w:jc w:val="center"/>
              <w:rPr>
                <w:rFonts w:eastAsia="Times New Roman"/>
                <w:color w:val="000000"/>
                <w:lang w:eastAsia="sl-SI"/>
              </w:rPr>
            </w:pPr>
            <w:r w:rsidRPr="00E27FD0">
              <w:rPr>
                <w:rFonts w:eastAsia="Times New Roman"/>
                <w:color w:val="000000"/>
                <w:lang w:eastAsia="sl-SI"/>
              </w:rPr>
              <w:t>1</w:t>
            </w:r>
          </w:p>
        </w:tc>
        <w:tc>
          <w:tcPr>
            <w:tcW w:w="1297" w:type="dxa"/>
            <w:shd w:val="clear" w:color="auto" w:fill="auto"/>
            <w:vAlign w:val="center"/>
            <w:hideMark/>
          </w:tcPr>
          <w:p w14:paraId="69953603" w14:textId="77777777" w:rsidR="00E27FD0" w:rsidRPr="00E27FD0" w:rsidRDefault="00E27FD0" w:rsidP="00E27FD0">
            <w:pPr>
              <w:widowControl/>
              <w:rPr>
                <w:rFonts w:eastAsia="Times New Roman"/>
                <w:lang w:eastAsia="sl-SI"/>
              </w:rPr>
            </w:pPr>
            <w:r w:rsidRPr="00E27FD0">
              <w:rPr>
                <w:rFonts w:eastAsia="Times New Roman"/>
                <w:lang w:eastAsia="sl-SI"/>
              </w:rPr>
              <w:t>MS-030T00</w:t>
            </w:r>
          </w:p>
        </w:tc>
        <w:tc>
          <w:tcPr>
            <w:tcW w:w="5540" w:type="dxa"/>
            <w:shd w:val="clear" w:color="auto" w:fill="auto"/>
            <w:vAlign w:val="center"/>
            <w:hideMark/>
          </w:tcPr>
          <w:p w14:paraId="1C45F26D" w14:textId="77777777" w:rsidR="00E27FD0" w:rsidRPr="00E27FD0" w:rsidRDefault="00E27FD0" w:rsidP="00E27FD0">
            <w:pPr>
              <w:widowControl/>
              <w:rPr>
                <w:rFonts w:eastAsia="Times New Roman"/>
                <w:lang w:eastAsia="sl-SI"/>
              </w:rPr>
            </w:pPr>
            <w:r w:rsidRPr="00E27FD0">
              <w:rPr>
                <w:rFonts w:eastAsia="Times New Roman"/>
                <w:lang w:eastAsia="sl-SI"/>
              </w:rPr>
              <w:t xml:space="preserve">Izobraževanj za Office 365 Administratorja      </w:t>
            </w:r>
          </w:p>
        </w:tc>
        <w:tc>
          <w:tcPr>
            <w:tcW w:w="1713" w:type="dxa"/>
            <w:shd w:val="clear" w:color="auto" w:fill="auto"/>
            <w:vAlign w:val="center"/>
            <w:hideMark/>
          </w:tcPr>
          <w:p w14:paraId="4271F133" w14:textId="3CB6594C" w:rsidR="00E27FD0" w:rsidRPr="00E27FD0" w:rsidRDefault="00E27FD0" w:rsidP="00E27FD0">
            <w:pPr>
              <w:widowControl/>
              <w:jc w:val="center"/>
              <w:rPr>
                <w:rFonts w:eastAsia="Times New Roman"/>
                <w:lang w:eastAsia="sl-SI"/>
              </w:rPr>
            </w:pPr>
            <w:r>
              <w:rPr>
                <w:rFonts w:eastAsia="Times New Roman"/>
                <w:lang w:eastAsia="sl-SI"/>
              </w:rPr>
              <w:t xml:space="preserve">1 </w:t>
            </w:r>
            <w:r w:rsidRPr="00E27FD0">
              <w:rPr>
                <w:rFonts w:eastAsia="Times New Roman"/>
                <w:lang w:eastAsia="sl-SI"/>
              </w:rPr>
              <w:t>kos</w:t>
            </w:r>
          </w:p>
        </w:tc>
      </w:tr>
      <w:tr w:rsidR="00E27FD0" w:rsidRPr="00E27FD0" w14:paraId="4A553A6D" w14:textId="77777777" w:rsidTr="002C6F51">
        <w:trPr>
          <w:trHeight w:val="462"/>
        </w:trPr>
        <w:tc>
          <w:tcPr>
            <w:tcW w:w="598" w:type="dxa"/>
            <w:shd w:val="clear" w:color="auto" w:fill="auto"/>
            <w:vAlign w:val="center"/>
            <w:hideMark/>
          </w:tcPr>
          <w:p w14:paraId="1282FDE8" w14:textId="77777777" w:rsidR="00E27FD0" w:rsidRPr="00E27FD0" w:rsidRDefault="00E27FD0" w:rsidP="00E27FD0">
            <w:pPr>
              <w:widowControl/>
              <w:jc w:val="center"/>
              <w:rPr>
                <w:rFonts w:eastAsia="Times New Roman"/>
                <w:color w:val="000000"/>
                <w:lang w:eastAsia="sl-SI"/>
              </w:rPr>
            </w:pPr>
            <w:r w:rsidRPr="00E27FD0">
              <w:rPr>
                <w:rFonts w:eastAsia="Times New Roman"/>
                <w:color w:val="000000"/>
                <w:lang w:eastAsia="sl-SI"/>
              </w:rPr>
              <w:t>2</w:t>
            </w:r>
          </w:p>
        </w:tc>
        <w:tc>
          <w:tcPr>
            <w:tcW w:w="1297" w:type="dxa"/>
            <w:shd w:val="clear" w:color="auto" w:fill="auto"/>
            <w:noWrap/>
            <w:vAlign w:val="center"/>
            <w:hideMark/>
          </w:tcPr>
          <w:p w14:paraId="46535DFC" w14:textId="77777777" w:rsidR="00E27FD0" w:rsidRPr="00E27FD0" w:rsidRDefault="00E27FD0" w:rsidP="00E27FD0">
            <w:pPr>
              <w:widowControl/>
              <w:rPr>
                <w:rFonts w:eastAsia="Times New Roman"/>
                <w:lang w:eastAsia="sl-SI"/>
              </w:rPr>
            </w:pPr>
            <w:r w:rsidRPr="00E27FD0">
              <w:rPr>
                <w:rFonts w:eastAsia="Times New Roman"/>
                <w:lang w:eastAsia="sl-SI"/>
              </w:rPr>
              <w:t>-</w:t>
            </w:r>
          </w:p>
        </w:tc>
        <w:tc>
          <w:tcPr>
            <w:tcW w:w="5540" w:type="dxa"/>
            <w:shd w:val="clear" w:color="auto" w:fill="auto"/>
            <w:vAlign w:val="center"/>
            <w:hideMark/>
          </w:tcPr>
          <w:p w14:paraId="074968F0" w14:textId="77777777" w:rsidR="00E27FD0" w:rsidRPr="00E27FD0" w:rsidRDefault="00E27FD0" w:rsidP="00E27FD0">
            <w:pPr>
              <w:widowControl/>
              <w:rPr>
                <w:rFonts w:eastAsia="Times New Roman"/>
                <w:color w:val="000000"/>
                <w:lang w:eastAsia="sl-SI"/>
              </w:rPr>
            </w:pPr>
            <w:r w:rsidRPr="00E27FD0">
              <w:rPr>
                <w:rFonts w:eastAsia="Times New Roman"/>
                <w:color w:val="000000"/>
                <w:lang w:eastAsia="sl-SI"/>
              </w:rPr>
              <w:t>Uvedba MS sistema za več faktorsko avtentikacijo skupaj z pogojnimi dostopi (uvedba MS EntraID)</w:t>
            </w:r>
          </w:p>
        </w:tc>
        <w:tc>
          <w:tcPr>
            <w:tcW w:w="1713" w:type="dxa"/>
            <w:shd w:val="clear" w:color="auto" w:fill="auto"/>
            <w:vAlign w:val="center"/>
            <w:hideMark/>
          </w:tcPr>
          <w:p w14:paraId="264B713E" w14:textId="6AE58863" w:rsidR="00E27FD0" w:rsidRPr="00E27FD0" w:rsidRDefault="00E27FD0" w:rsidP="00E27FD0">
            <w:pPr>
              <w:widowControl/>
              <w:jc w:val="center"/>
              <w:rPr>
                <w:rFonts w:eastAsia="Times New Roman"/>
                <w:color w:val="000000"/>
                <w:lang w:eastAsia="sl-SI"/>
              </w:rPr>
            </w:pPr>
            <w:r>
              <w:rPr>
                <w:rFonts w:eastAsia="Times New Roman"/>
                <w:color w:val="000000"/>
                <w:lang w:eastAsia="sl-SI"/>
              </w:rPr>
              <w:t xml:space="preserve">12 </w:t>
            </w:r>
            <w:r w:rsidRPr="00E27FD0">
              <w:rPr>
                <w:rFonts w:eastAsia="Times New Roman"/>
                <w:color w:val="000000"/>
                <w:lang w:eastAsia="sl-SI"/>
              </w:rPr>
              <w:t>inženirski</w:t>
            </w:r>
            <w:r>
              <w:rPr>
                <w:rFonts w:eastAsia="Times New Roman"/>
                <w:color w:val="000000"/>
                <w:lang w:eastAsia="sl-SI"/>
              </w:rPr>
              <w:t xml:space="preserve">h </w:t>
            </w:r>
            <w:r w:rsidRPr="00E27FD0">
              <w:rPr>
                <w:rFonts w:eastAsia="Times New Roman"/>
                <w:color w:val="000000"/>
                <w:lang w:eastAsia="sl-SI"/>
              </w:rPr>
              <w:t>dn</w:t>
            </w:r>
            <w:r>
              <w:rPr>
                <w:rFonts w:eastAsia="Times New Roman"/>
                <w:color w:val="000000"/>
                <w:lang w:eastAsia="sl-SI"/>
              </w:rPr>
              <w:t>i</w:t>
            </w:r>
          </w:p>
        </w:tc>
      </w:tr>
    </w:tbl>
    <w:p w14:paraId="4F39F0CB" w14:textId="77777777" w:rsidR="00EC2D03" w:rsidRPr="00EC2D03" w:rsidRDefault="00EC2D03" w:rsidP="00EC2D03"/>
    <w:p w14:paraId="5383AEA2" w14:textId="77777777" w:rsidR="00EC2D03" w:rsidRPr="00EC2D03" w:rsidRDefault="00EC2D03" w:rsidP="00EC2D03">
      <w:pPr>
        <w:pStyle w:val="Naslov5"/>
      </w:pPr>
      <w:r w:rsidRPr="00EC2D03">
        <w:t>Dobava oz. aktivacija uporabe programske opreme</w:t>
      </w:r>
    </w:p>
    <w:p w14:paraId="7DCF6393" w14:textId="77777777" w:rsidR="00EC2D03" w:rsidRPr="00EC2D03" w:rsidRDefault="00EC2D03" w:rsidP="00EC2D03">
      <w:pPr>
        <w:pStyle w:val="Telobesedila"/>
        <w:jc w:val="both"/>
        <w:rPr>
          <w:rFonts w:cs="Arial"/>
          <w:b w:val="0"/>
          <w:sz w:val="20"/>
          <w:lang w:val="sl-SI"/>
        </w:rPr>
      </w:pPr>
    </w:p>
    <w:p w14:paraId="182BFFBB" w14:textId="77777777" w:rsidR="00EC2D03" w:rsidRPr="00EC2D03" w:rsidRDefault="00EC2D03" w:rsidP="00EC2D03">
      <w:pPr>
        <w:pStyle w:val="HTML-oblikovano"/>
        <w:tabs>
          <w:tab w:val="clear" w:pos="916"/>
          <w:tab w:val="left" w:pos="596"/>
        </w:tabs>
        <w:jc w:val="both"/>
        <w:rPr>
          <w:rFonts w:ascii="Arial" w:hAnsi="Arial" w:cs="Arial"/>
          <w:color w:val="auto"/>
        </w:rPr>
      </w:pPr>
      <w:r w:rsidRPr="00EC2D03">
        <w:rPr>
          <w:rFonts w:ascii="Arial" w:hAnsi="Arial" w:cs="Arial"/>
          <w:color w:val="auto"/>
        </w:rPr>
        <w:t>Rok dobave oz. aktivacije uporabe programske opreme (v nadaljevanju dobave) je 15 dni po podpisu pogodbe s strani obeh pogodbenih strank.</w:t>
      </w:r>
    </w:p>
    <w:p w14:paraId="6AFE7030" w14:textId="77777777" w:rsidR="00EC2D03" w:rsidRPr="00EC2D03" w:rsidRDefault="00EC2D03" w:rsidP="00EC2D03">
      <w:pPr>
        <w:pStyle w:val="HTML-oblikovano"/>
        <w:tabs>
          <w:tab w:val="clear" w:pos="916"/>
          <w:tab w:val="left" w:pos="596"/>
        </w:tabs>
        <w:jc w:val="both"/>
        <w:rPr>
          <w:rFonts w:ascii="Arial" w:hAnsi="Arial" w:cs="Arial"/>
          <w:color w:val="auto"/>
        </w:rPr>
      </w:pPr>
    </w:p>
    <w:p w14:paraId="3E22D7AD" w14:textId="77777777" w:rsidR="00EC2D03" w:rsidRPr="00EC2D03" w:rsidRDefault="00EC2D03" w:rsidP="00EC2D03">
      <w:pPr>
        <w:pStyle w:val="HTML-oblikovano"/>
        <w:tabs>
          <w:tab w:val="clear" w:pos="916"/>
          <w:tab w:val="left" w:pos="596"/>
        </w:tabs>
        <w:jc w:val="both"/>
        <w:rPr>
          <w:rFonts w:ascii="Arial" w:hAnsi="Arial" w:cs="Arial"/>
          <w:color w:val="auto"/>
        </w:rPr>
      </w:pPr>
      <w:r w:rsidRPr="00EC2D03">
        <w:rPr>
          <w:rFonts w:ascii="Arial" w:hAnsi="Arial" w:cs="Arial"/>
          <w:color w:val="auto"/>
        </w:rPr>
        <w:t>Za uspešno dobavo se šteje prejeto elektronsko sporočilo s strani izvajalca, s katerim je naročniku omogočena uporaba programske opreme po tej pogodbi, skupaj s potrebnimi kodami ali gesli za dostop.</w:t>
      </w:r>
    </w:p>
    <w:p w14:paraId="59B8D399" w14:textId="77777777" w:rsidR="00EC2D03" w:rsidRPr="00EC2D03" w:rsidRDefault="00EC2D03" w:rsidP="00EC2D03">
      <w:pPr>
        <w:pStyle w:val="HTML-oblikovano"/>
        <w:tabs>
          <w:tab w:val="clear" w:pos="916"/>
          <w:tab w:val="left" w:pos="596"/>
        </w:tabs>
        <w:jc w:val="both"/>
        <w:rPr>
          <w:rFonts w:ascii="Arial" w:hAnsi="Arial" w:cs="Arial"/>
          <w:color w:val="auto"/>
        </w:rPr>
      </w:pPr>
    </w:p>
    <w:p w14:paraId="229A86ED" w14:textId="77777777" w:rsidR="00EC2D03" w:rsidRPr="00EC2D03" w:rsidRDefault="00EC2D03" w:rsidP="00EC2D03">
      <w:pPr>
        <w:pStyle w:val="HTML-oblikovano"/>
        <w:tabs>
          <w:tab w:val="clear" w:pos="916"/>
          <w:tab w:val="left" w:pos="596"/>
        </w:tabs>
        <w:jc w:val="both"/>
        <w:rPr>
          <w:rFonts w:ascii="Arial" w:hAnsi="Arial" w:cs="Arial"/>
          <w:color w:val="auto"/>
        </w:rPr>
      </w:pPr>
      <w:r w:rsidRPr="00EC2D03">
        <w:rPr>
          <w:rFonts w:ascii="Arial" w:hAnsi="Arial" w:cs="Arial"/>
          <w:color w:val="auto"/>
        </w:rPr>
        <w:t>Ponudnik naročniku zagotovi možnost pridobiti programsko opremo preko spleta ali na elektronskem mediju.</w:t>
      </w:r>
    </w:p>
    <w:p w14:paraId="1D36EC9E" w14:textId="77777777" w:rsidR="00EC2D03" w:rsidRPr="00EC2D03" w:rsidRDefault="00EC2D03" w:rsidP="00EC2D03">
      <w:pPr>
        <w:pStyle w:val="HTML-oblikovano"/>
        <w:tabs>
          <w:tab w:val="clear" w:pos="916"/>
          <w:tab w:val="left" w:pos="596"/>
        </w:tabs>
        <w:jc w:val="both"/>
        <w:rPr>
          <w:rFonts w:ascii="Arial" w:hAnsi="Arial" w:cs="Arial"/>
          <w:color w:val="auto"/>
        </w:rPr>
      </w:pPr>
    </w:p>
    <w:p w14:paraId="5F203DEA" w14:textId="77777777" w:rsidR="00EC2D03" w:rsidRPr="00EC2D03" w:rsidRDefault="00EC2D03" w:rsidP="00EC2D03">
      <w:pPr>
        <w:pStyle w:val="HTML-oblikovano"/>
        <w:tabs>
          <w:tab w:val="clear" w:pos="916"/>
          <w:tab w:val="left" w:pos="596"/>
        </w:tabs>
        <w:jc w:val="both"/>
        <w:rPr>
          <w:rFonts w:ascii="Arial" w:hAnsi="Arial" w:cs="Arial"/>
          <w:color w:val="auto"/>
        </w:rPr>
      </w:pPr>
      <w:r w:rsidRPr="00EC2D03">
        <w:rPr>
          <w:rFonts w:ascii="Arial" w:hAnsi="Arial" w:cs="Arial"/>
          <w:color w:val="auto"/>
        </w:rPr>
        <w:t>Ponudnik zagotovi ustrezne aktivacijske ključe, kakor tudi svetuje naročniku pri procesu aktivacije programske opreme, v slovenskem jeziku.</w:t>
      </w:r>
    </w:p>
    <w:p w14:paraId="72F43603" w14:textId="77777777" w:rsidR="00EC2D03" w:rsidRPr="00EC2D03" w:rsidRDefault="00EC2D03" w:rsidP="00EC2D03">
      <w:pPr>
        <w:pStyle w:val="HTML-oblikovano"/>
        <w:tabs>
          <w:tab w:val="clear" w:pos="916"/>
          <w:tab w:val="left" w:pos="596"/>
        </w:tabs>
        <w:jc w:val="both"/>
        <w:rPr>
          <w:rFonts w:ascii="Arial" w:hAnsi="Arial" w:cs="Arial"/>
          <w:color w:val="auto"/>
        </w:rPr>
      </w:pPr>
    </w:p>
    <w:p w14:paraId="1DC90289" w14:textId="77777777" w:rsidR="00EC2D03" w:rsidRDefault="00EC2D03" w:rsidP="00EC2D03">
      <w:pPr>
        <w:pStyle w:val="HTML-oblikovano"/>
        <w:tabs>
          <w:tab w:val="clear" w:pos="916"/>
          <w:tab w:val="left" w:pos="596"/>
        </w:tabs>
        <w:jc w:val="both"/>
        <w:rPr>
          <w:rFonts w:ascii="Arial" w:hAnsi="Arial" w:cs="Arial"/>
          <w:color w:val="auto"/>
        </w:rPr>
      </w:pPr>
      <w:r w:rsidRPr="00EC2D03">
        <w:rPr>
          <w:rFonts w:ascii="Arial" w:hAnsi="Arial" w:cs="Arial"/>
          <w:color w:val="auto"/>
        </w:rPr>
        <w:t>Dobava posamezne licence produkta poteka v skladu z dogovori med naročnikom in ponudnikom. Naročnik lahko od dobave licenc za posamezni produkt odstopi, če se izkaže, da je licenciranje nepotrebno.</w:t>
      </w:r>
    </w:p>
    <w:p w14:paraId="744A84AF" w14:textId="77777777" w:rsidR="002C6F51" w:rsidRDefault="002C6F51" w:rsidP="00EC2D03">
      <w:pPr>
        <w:pStyle w:val="HTML-oblikovano"/>
        <w:tabs>
          <w:tab w:val="clear" w:pos="916"/>
          <w:tab w:val="left" w:pos="596"/>
        </w:tabs>
        <w:jc w:val="both"/>
        <w:rPr>
          <w:rFonts w:ascii="Arial" w:hAnsi="Arial" w:cs="Arial"/>
          <w:color w:val="auto"/>
        </w:rPr>
      </w:pPr>
    </w:p>
    <w:p w14:paraId="1532A6F2" w14:textId="77777777" w:rsidR="002C6F51" w:rsidRDefault="002C6F51" w:rsidP="00EC2D03">
      <w:pPr>
        <w:pStyle w:val="HTML-oblikovano"/>
        <w:tabs>
          <w:tab w:val="clear" w:pos="916"/>
          <w:tab w:val="left" w:pos="596"/>
        </w:tabs>
        <w:jc w:val="both"/>
        <w:rPr>
          <w:rFonts w:ascii="Arial" w:hAnsi="Arial" w:cs="Arial"/>
          <w:color w:val="auto"/>
        </w:rPr>
      </w:pPr>
    </w:p>
    <w:p w14:paraId="23BC80AF" w14:textId="77777777" w:rsidR="002C6F51" w:rsidRPr="00EC2D03" w:rsidRDefault="002C6F51" w:rsidP="00EC2D03">
      <w:pPr>
        <w:pStyle w:val="HTML-oblikovano"/>
        <w:tabs>
          <w:tab w:val="clear" w:pos="916"/>
          <w:tab w:val="left" w:pos="596"/>
        </w:tabs>
        <w:jc w:val="both"/>
        <w:rPr>
          <w:rFonts w:ascii="Arial" w:hAnsi="Arial" w:cs="Arial"/>
          <w:color w:val="auto"/>
        </w:rPr>
      </w:pPr>
    </w:p>
    <w:p w14:paraId="7B3DCD4F" w14:textId="23703D4D" w:rsidR="0006506A" w:rsidRPr="00EC2D03" w:rsidRDefault="0006506A" w:rsidP="00F94481">
      <w:pPr>
        <w:jc w:val="both"/>
      </w:pPr>
      <w:r w:rsidRPr="00EC2D03">
        <w:t xml:space="preserve">S podpisom teh specifikacij </w:t>
      </w:r>
      <w:r w:rsidR="002C6F51">
        <w:t xml:space="preserve">in zahtev naročnika </w:t>
      </w:r>
      <w:r w:rsidRPr="00EC2D03">
        <w:t xml:space="preserve">potrjujemo, da smo z njimi seznanjeni in da smo jih dosledno upoštevali pri pripravi ponudbe, s katero se prijavljamo na javno naročilo </w:t>
      </w:r>
      <w:r w:rsidR="0080115A" w:rsidRPr="00EC2D03">
        <w:t>za sklenitev CSP, OVS in OV pogodb za Microsoft programsko opremo</w:t>
      </w:r>
      <w:r w:rsidRPr="00EC2D03">
        <w:t>.</w:t>
      </w:r>
    </w:p>
    <w:p w14:paraId="518BAC2A" w14:textId="77777777" w:rsidR="0006506A" w:rsidRDefault="0006506A" w:rsidP="006234AB"/>
    <w:p w14:paraId="404EB436" w14:textId="77777777" w:rsidR="0093034F" w:rsidRDefault="0093034F" w:rsidP="006234AB"/>
    <w:p w14:paraId="3FA7C773" w14:textId="77777777" w:rsidR="00235164" w:rsidRPr="000F38A7" w:rsidRDefault="00235164" w:rsidP="006234AB"/>
    <w:p w14:paraId="60A7C699" w14:textId="77777777" w:rsidR="00F94481" w:rsidRDefault="00F94481" w:rsidP="00F94481">
      <w:r w:rsidRPr="0006506A">
        <w:t>V __________________, dne _____________</w:t>
      </w:r>
    </w:p>
    <w:p w14:paraId="3F9BD605" w14:textId="77777777" w:rsidR="002C6F51" w:rsidRPr="00E26D30" w:rsidRDefault="002C6F51" w:rsidP="00F94481"/>
    <w:p w14:paraId="1F7AD1BF" w14:textId="77777777" w:rsidR="00F94481" w:rsidRPr="00E26D30" w:rsidRDefault="00F94481" w:rsidP="00F94481">
      <w:pPr>
        <w:ind w:left="5103"/>
      </w:pPr>
      <w:r w:rsidRPr="00E26D30">
        <w:t>Žig in podpis odgovorne osebe ponudnika:</w:t>
      </w:r>
    </w:p>
    <w:p w14:paraId="7462A1D3" w14:textId="77777777" w:rsidR="0093034F" w:rsidRDefault="0093034F" w:rsidP="0093034F">
      <w:pPr>
        <w:ind w:left="5103"/>
      </w:pPr>
    </w:p>
    <w:p w14:paraId="19233C5D" w14:textId="77777777" w:rsidR="002C6F51" w:rsidRDefault="002C6F51" w:rsidP="0093034F">
      <w:pPr>
        <w:ind w:left="5103"/>
      </w:pPr>
    </w:p>
    <w:p w14:paraId="58A941B7" w14:textId="26646425" w:rsidR="0006506A" w:rsidRDefault="00F94481" w:rsidP="0093034F">
      <w:pPr>
        <w:ind w:left="5103"/>
      </w:pPr>
      <w:r w:rsidRPr="00E26D30">
        <w:t>__________________________________</w:t>
      </w:r>
      <w:r w:rsidR="0006506A">
        <w:br w:type="page"/>
      </w:r>
    </w:p>
    <w:p w14:paraId="03880C24" w14:textId="77777777" w:rsidR="00896F82" w:rsidRDefault="00896F82" w:rsidP="00896F82"/>
    <w:p w14:paraId="15467D19" w14:textId="77777777" w:rsidR="00896F82" w:rsidRPr="00896F82" w:rsidRDefault="00896F82" w:rsidP="00896F82">
      <w:pPr>
        <w:pStyle w:val="Naslov3"/>
        <w:jc w:val="right"/>
        <w:rPr>
          <w:color w:val="auto"/>
          <w:sz w:val="20"/>
          <w:szCs w:val="20"/>
        </w:rPr>
      </w:pPr>
      <w:r w:rsidRPr="00896F82">
        <w:rPr>
          <w:color w:val="auto"/>
          <w:sz w:val="20"/>
          <w:szCs w:val="20"/>
        </w:rPr>
        <w:t xml:space="preserve">Obrazec 3a </w:t>
      </w:r>
    </w:p>
    <w:p w14:paraId="4083FEC2" w14:textId="2C86CDEB" w:rsidR="00896F82" w:rsidRPr="00E26D30" w:rsidRDefault="00896F82" w:rsidP="00896F82">
      <w:pPr>
        <w:rPr>
          <w:bCs/>
          <w:u w:val="single"/>
        </w:rPr>
      </w:pPr>
      <w:r w:rsidRPr="00E26D30">
        <w:t xml:space="preserve">Ljubljana,  </w:t>
      </w:r>
      <w:r w:rsidR="0080115A">
        <w:t>16.1.2024</w:t>
      </w:r>
    </w:p>
    <w:p w14:paraId="22D1401B" w14:textId="466BA80C" w:rsidR="00896F82" w:rsidRPr="00E26D30" w:rsidRDefault="00896F82" w:rsidP="00896F82">
      <w:r w:rsidRPr="00E26D30">
        <w:t xml:space="preserve">Številka:   </w:t>
      </w:r>
      <w:r w:rsidR="0080115A">
        <w:t>290-3/2024</w:t>
      </w:r>
    </w:p>
    <w:p w14:paraId="7CA2297C" w14:textId="77777777" w:rsidR="00896F82" w:rsidRPr="00E26D30" w:rsidRDefault="00896F82" w:rsidP="00896F82">
      <w:pPr>
        <w:jc w:val="both"/>
      </w:pPr>
    </w:p>
    <w:p w14:paraId="741E80B1" w14:textId="77777777" w:rsidR="00896F82" w:rsidRPr="00E26D30" w:rsidRDefault="00896F82" w:rsidP="00896F82">
      <w:pPr>
        <w:spacing w:line="360" w:lineRule="auto"/>
        <w:jc w:val="both"/>
      </w:pPr>
      <w:r w:rsidRPr="00E26D30">
        <w:t xml:space="preserve">Ponudnik:   </w:t>
      </w:r>
      <w:r w:rsidRPr="00E26D30">
        <w:tab/>
        <w:t>______________________</w:t>
      </w:r>
    </w:p>
    <w:p w14:paraId="513BEFE0" w14:textId="77777777" w:rsidR="00896F82" w:rsidRPr="00E26D30" w:rsidRDefault="00896F82" w:rsidP="00896F82">
      <w:pPr>
        <w:spacing w:line="360" w:lineRule="auto"/>
        <w:ind w:left="708" w:firstLine="708"/>
        <w:jc w:val="both"/>
      </w:pPr>
      <w:r w:rsidRPr="00E26D30">
        <w:t>______________________</w:t>
      </w:r>
    </w:p>
    <w:p w14:paraId="036E3BAC" w14:textId="77777777" w:rsidR="00896F82" w:rsidRPr="00E26D30" w:rsidRDefault="00896F82" w:rsidP="00896F82">
      <w:pPr>
        <w:spacing w:line="360" w:lineRule="auto"/>
        <w:ind w:left="708" w:firstLine="708"/>
        <w:jc w:val="both"/>
      </w:pPr>
      <w:r w:rsidRPr="00E26D30">
        <w:t>______________________</w:t>
      </w:r>
    </w:p>
    <w:p w14:paraId="36F3DA0D" w14:textId="77777777" w:rsidR="00896F82" w:rsidRPr="00E26D30" w:rsidRDefault="00896F82" w:rsidP="00896F82">
      <w:pPr>
        <w:jc w:val="both"/>
      </w:pPr>
    </w:p>
    <w:p w14:paraId="4400F0C6" w14:textId="77777777" w:rsidR="00896F82" w:rsidRDefault="00896F82" w:rsidP="00896F82">
      <w:pPr>
        <w:rPr>
          <w:b/>
        </w:rPr>
      </w:pPr>
    </w:p>
    <w:p w14:paraId="7321C3C7" w14:textId="77777777" w:rsidR="00896F82" w:rsidRPr="00E26D30" w:rsidRDefault="00896F82" w:rsidP="00896F82">
      <w:pPr>
        <w:rPr>
          <w:b/>
        </w:rPr>
      </w:pPr>
    </w:p>
    <w:p w14:paraId="7160A00D" w14:textId="77777777" w:rsidR="00896F82" w:rsidRPr="00E26D30" w:rsidRDefault="00896F82" w:rsidP="00896F82">
      <w:pPr>
        <w:jc w:val="center"/>
        <w:rPr>
          <w:b/>
        </w:rPr>
      </w:pPr>
      <w:r w:rsidRPr="00E26D30">
        <w:rPr>
          <w:b/>
        </w:rPr>
        <w:t>Pooblastilo</w:t>
      </w:r>
    </w:p>
    <w:p w14:paraId="22E90F2E" w14:textId="77777777" w:rsidR="00896F82" w:rsidRPr="00E26D30" w:rsidRDefault="00896F82" w:rsidP="00896F82">
      <w:pPr>
        <w:jc w:val="center"/>
        <w:rPr>
          <w:b/>
        </w:rPr>
      </w:pPr>
      <w:r w:rsidRPr="00E26D30">
        <w:rPr>
          <w:b/>
        </w:rPr>
        <w:t xml:space="preserve">za pridobitev potrdila iz kazenske evidence pravnih oseb </w:t>
      </w:r>
    </w:p>
    <w:p w14:paraId="61F8264F" w14:textId="77777777" w:rsidR="00896F82" w:rsidRPr="00E26D30" w:rsidRDefault="00896F82" w:rsidP="00896F82">
      <w:pPr>
        <w:jc w:val="both"/>
        <w:rPr>
          <w:lang w:val="pl-PL"/>
        </w:rPr>
      </w:pPr>
    </w:p>
    <w:p w14:paraId="07E2934C" w14:textId="77777777" w:rsidR="00896F82" w:rsidRPr="00E26D30" w:rsidRDefault="00896F82" w:rsidP="00896F82">
      <w:pPr>
        <w:jc w:val="both"/>
        <w:rPr>
          <w:lang w:val="pl-PL"/>
        </w:rPr>
      </w:pPr>
    </w:p>
    <w:p w14:paraId="1A3981FC" w14:textId="6E708757" w:rsidR="00896F82" w:rsidRPr="00E26D30" w:rsidRDefault="00896F82" w:rsidP="00896F82">
      <w:pPr>
        <w:jc w:val="both"/>
      </w:pPr>
      <w:r w:rsidRPr="00E26D30">
        <w:rPr>
          <w:lang w:val="pl-PL"/>
        </w:rPr>
        <w:t xml:space="preserve">Pooblaščamo Lekarno Ljubljana, da za potrebe preverjanja izpolnjevanja pogojev v postopku oddaje javnega naročila </w:t>
      </w:r>
      <w:r w:rsidR="0080115A">
        <w:t>za sklenitev CSP, OVS in OV pogodb za Microsoft programsko opremo</w:t>
      </w:r>
      <w:r w:rsidRPr="00E26D30">
        <w:rPr>
          <w:lang w:val="pl-PL"/>
        </w:rPr>
        <w:t>:</w:t>
      </w:r>
    </w:p>
    <w:p w14:paraId="2B3C5CF1" w14:textId="77777777" w:rsidR="00896F82" w:rsidRPr="00E26D30" w:rsidRDefault="00896F82" w:rsidP="00896F82">
      <w:pPr>
        <w:jc w:val="both"/>
      </w:pPr>
    </w:p>
    <w:p w14:paraId="45C64C76" w14:textId="77777777" w:rsidR="00896F82" w:rsidRPr="00E26D30" w:rsidRDefault="00896F82" w:rsidP="005A14AC">
      <w:pPr>
        <w:pStyle w:val="Odstavekseznama"/>
        <w:numPr>
          <w:ilvl w:val="0"/>
          <w:numId w:val="16"/>
        </w:numPr>
        <w:rPr>
          <w:rFonts w:ascii="Arial" w:hAnsi="Arial" w:cs="Arial"/>
          <w:lang w:val="pl-PL"/>
        </w:rPr>
      </w:pPr>
      <w:r w:rsidRPr="00E26D30">
        <w:rPr>
          <w:rFonts w:ascii="Arial" w:hAnsi="Arial" w:cs="Arial"/>
          <w:lang w:val="pl-PL"/>
        </w:rPr>
        <w:t>potrdilo iz kazenske evidence, ki se vodi pri pristojnem organu, da nismo bili pravnomočno obsojeni zaradi kaznivih dejanj opredeljnih v prvem odstavku 75. člena Zakona o javnem naročanju (ZJN-3).</w:t>
      </w:r>
    </w:p>
    <w:p w14:paraId="63702C92" w14:textId="77777777" w:rsidR="00896F82" w:rsidRPr="00E26D30" w:rsidRDefault="00896F82" w:rsidP="00896F82">
      <w:pPr>
        <w:rPr>
          <w:lang w:val="pl-PL"/>
        </w:rPr>
      </w:pPr>
    </w:p>
    <w:p w14:paraId="616AD7D8" w14:textId="77777777" w:rsidR="00896F82" w:rsidRPr="00E26D30" w:rsidRDefault="00896F82" w:rsidP="00896F82">
      <w:pPr>
        <w:rPr>
          <w:lang w:val="pl-PL"/>
        </w:rPr>
      </w:pPr>
    </w:p>
    <w:p w14:paraId="5AE76E81" w14:textId="77777777" w:rsidR="00896F82" w:rsidRPr="00E26D30" w:rsidRDefault="00896F82" w:rsidP="00896F82">
      <w:r w:rsidRPr="00E26D30">
        <w:t>Podatki o pravni osebi:</w:t>
      </w:r>
    </w:p>
    <w:p w14:paraId="7B87406C" w14:textId="77777777" w:rsidR="00896F82" w:rsidRPr="00E26D30" w:rsidRDefault="00896F82" w:rsidP="00896F82">
      <w:pPr>
        <w:rPr>
          <w:bCs/>
        </w:rPr>
      </w:pPr>
    </w:p>
    <w:p w14:paraId="0EBF6F37" w14:textId="77777777" w:rsidR="00896F82" w:rsidRPr="00E26D30" w:rsidRDefault="00896F82" w:rsidP="005A14AC">
      <w:pPr>
        <w:widowControl/>
        <w:numPr>
          <w:ilvl w:val="0"/>
          <w:numId w:val="15"/>
        </w:numPr>
        <w:spacing w:line="480" w:lineRule="auto"/>
        <w:ind w:left="357" w:hanging="357"/>
      </w:pPr>
      <w:r w:rsidRPr="00E26D30">
        <w:rPr>
          <w:bCs/>
        </w:rPr>
        <w:t>Polno ime podjetja</w:t>
      </w:r>
      <w:r w:rsidRPr="00E26D30">
        <w:t>: ____________________________________________</w:t>
      </w:r>
      <w:r>
        <w:t>___________</w:t>
      </w:r>
      <w:r w:rsidRPr="00E26D30">
        <w:t>______</w:t>
      </w:r>
    </w:p>
    <w:p w14:paraId="611A4DBF" w14:textId="77777777" w:rsidR="00896F82" w:rsidRPr="00E26D30" w:rsidRDefault="00896F82" w:rsidP="00896F82">
      <w:pPr>
        <w:spacing w:line="480" w:lineRule="auto"/>
        <w:ind w:left="357"/>
      </w:pPr>
      <w:r w:rsidRPr="00E26D30">
        <w:t>__________________________________________________________________</w:t>
      </w:r>
      <w:r>
        <w:t>___________</w:t>
      </w:r>
    </w:p>
    <w:p w14:paraId="49257E24" w14:textId="77777777" w:rsidR="00896F82" w:rsidRPr="00E26D30" w:rsidRDefault="00896F82" w:rsidP="005A14AC">
      <w:pPr>
        <w:widowControl/>
        <w:numPr>
          <w:ilvl w:val="0"/>
          <w:numId w:val="15"/>
        </w:numPr>
        <w:spacing w:line="480" w:lineRule="auto"/>
        <w:ind w:left="357" w:hanging="357"/>
      </w:pPr>
      <w:r w:rsidRPr="00E26D30">
        <w:rPr>
          <w:bCs/>
        </w:rPr>
        <w:t>Sedež podjetja</w:t>
      </w:r>
      <w:r w:rsidRPr="00E26D30">
        <w:t>: _____________________________________________________</w:t>
      </w:r>
      <w:r>
        <w:t>___________</w:t>
      </w:r>
    </w:p>
    <w:p w14:paraId="3E64F82E" w14:textId="77777777" w:rsidR="00896F82" w:rsidRPr="00E26D30" w:rsidRDefault="00896F82" w:rsidP="005A14AC">
      <w:pPr>
        <w:widowControl/>
        <w:numPr>
          <w:ilvl w:val="0"/>
          <w:numId w:val="15"/>
        </w:numPr>
        <w:spacing w:line="480" w:lineRule="auto"/>
        <w:ind w:left="357" w:hanging="357"/>
      </w:pPr>
      <w:r w:rsidRPr="00E26D30">
        <w:rPr>
          <w:bCs/>
        </w:rPr>
        <w:t>Občina sedeža podjetja</w:t>
      </w:r>
      <w:r w:rsidRPr="00E26D30">
        <w:t>: ______________________________________________</w:t>
      </w:r>
      <w:r>
        <w:t>___________</w:t>
      </w:r>
    </w:p>
    <w:p w14:paraId="4291D307" w14:textId="77777777" w:rsidR="00896F82" w:rsidRPr="00E26D30" w:rsidRDefault="00896F82" w:rsidP="005A14AC">
      <w:pPr>
        <w:widowControl/>
        <w:numPr>
          <w:ilvl w:val="0"/>
          <w:numId w:val="15"/>
        </w:numPr>
        <w:spacing w:line="480" w:lineRule="auto"/>
        <w:ind w:left="357" w:hanging="357"/>
      </w:pPr>
      <w:r w:rsidRPr="00E26D30">
        <w:rPr>
          <w:bCs/>
        </w:rPr>
        <w:t>Matična številka podjetja</w:t>
      </w:r>
      <w:r w:rsidRPr="00E26D30">
        <w:t xml:space="preserve">: </w:t>
      </w:r>
      <w:r w:rsidRPr="00E26D30">
        <w:tab/>
        <w:t>________________</w:t>
      </w:r>
      <w:r>
        <w:t>_________________</w:t>
      </w:r>
    </w:p>
    <w:p w14:paraId="6F5996F8" w14:textId="77777777" w:rsidR="00896F82" w:rsidRPr="00E26D30" w:rsidRDefault="00896F82" w:rsidP="005A14AC">
      <w:pPr>
        <w:widowControl/>
        <w:numPr>
          <w:ilvl w:val="0"/>
          <w:numId w:val="15"/>
        </w:numPr>
        <w:spacing w:line="480" w:lineRule="auto"/>
        <w:ind w:left="357" w:hanging="357"/>
      </w:pPr>
      <w:r w:rsidRPr="00E26D30">
        <w:t>Identifikacijska št. za DDV:</w:t>
      </w:r>
      <w:r w:rsidRPr="00E26D30">
        <w:tab/>
        <w:t>SI ______________</w:t>
      </w:r>
      <w:r>
        <w:t>_________________</w:t>
      </w:r>
    </w:p>
    <w:p w14:paraId="5B01A9B8" w14:textId="77777777" w:rsidR="00896F82" w:rsidRPr="00E26D30" w:rsidRDefault="00896F82" w:rsidP="00896F82">
      <w:pPr>
        <w:jc w:val="both"/>
      </w:pPr>
    </w:p>
    <w:p w14:paraId="69D8DAF9" w14:textId="4F6A2F82" w:rsidR="00896F82" w:rsidRPr="00E26D30" w:rsidRDefault="00896F82" w:rsidP="00896F82">
      <w:pPr>
        <w:jc w:val="both"/>
      </w:pPr>
      <w:r w:rsidRPr="00E26D30">
        <w:t xml:space="preserve">Pooblastilo je sestavni del in priloga ponudbe, s katero se prijavljamo na </w:t>
      </w:r>
      <w:r>
        <w:t xml:space="preserve">javno naročilo </w:t>
      </w:r>
      <w:r w:rsidR="0080115A">
        <w:t>za sklenitev CSP, OVS in OV pogodb za Microsoft programsko opremo</w:t>
      </w:r>
      <w:r w:rsidRPr="00E26D30">
        <w:t>.</w:t>
      </w:r>
    </w:p>
    <w:p w14:paraId="3F556836" w14:textId="77777777" w:rsidR="00896F82" w:rsidRPr="00E26D30" w:rsidRDefault="00896F82" w:rsidP="00896F82">
      <w:pPr>
        <w:jc w:val="both"/>
      </w:pPr>
    </w:p>
    <w:p w14:paraId="4A8BACB8" w14:textId="77777777" w:rsidR="00896F82" w:rsidRPr="00E26D30" w:rsidRDefault="00896F82" w:rsidP="00896F82">
      <w:pPr>
        <w:jc w:val="both"/>
      </w:pPr>
    </w:p>
    <w:p w14:paraId="6B6DE529" w14:textId="77777777" w:rsidR="00896F82" w:rsidRPr="00E26D30" w:rsidRDefault="00896F82" w:rsidP="00896F82">
      <w:pPr>
        <w:jc w:val="both"/>
      </w:pPr>
    </w:p>
    <w:p w14:paraId="71FD3952" w14:textId="77777777" w:rsidR="00896F82" w:rsidRPr="00E26D30" w:rsidRDefault="00896F82" w:rsidP="00896F82">
      <w:pPr>
        <w:jc w:val="both"/>
      </w:pPr>
    </w:p>
    <w:p w14:paraId="1A8D007E" w14:textId="77777777" w:rsidR="00896F82" w:rsidRPr="00E26D30" w:rsidRDefault="00896F82" w:rsidP="00896F82">
      <w:pPr>
        <w:ind w:left="4536"/>
        <w:jc w:val="both"/>
      </w:pPr>
      <w:r w:rsidRPr="00E26D30">
        <w:t>Žig in podpis odgovorne osebe ponudnika:</w:t>
      </w:r>
    </w:p>
    <w:p w14:paraId="2E58A56F" w14:textId="77777777" w:rsidR="00896F82" w:rsidRPr="00E26D30" w:rsidRDefault="00896F82" w:rsidP="00896F82">
      <w:pPr>
        <w:ind w:left="4536"/>
        <w:jc w:val="both"/>
      </w:pPr>
    </w:p>
    <w:p w14:paraId="19CF6DFD" w14:textId="77777777" w:rsidR="00896F82" w:rsidRPr="00E26D30" w:rsidRDefault="00896F82" w:rsidP="00896F82">
      <w:pPr>
        <w:ind w:left="4536"/>
        <w:jc w:val="both"/>
      </w:pPr>
      <w:r w:rsidRPr="00E26D30">
        <w:t>__________________________________</w:t>
      </w:r>
    </w:p>
    <w:p w14:paraId="45BB5482" w14:textId="77777777" w:rsidR="00896F82" w:rsidRPr="00E26D30" w:rsidRDefault="00896F82" w:rsidP="00896F82">
      <w:pPr>
        <w:jc w:val="both"/>
      </w:pPr>
    </w:p>
    <w:p w14:paraId="3EA5D1A6" w14:textId="77777777" w:rsidR="00896F82" w:rsidRPr="00E26D30" w:rsidRDefault="00896F82" w:rsidP="00896F82"/>
    <w:p w14:paraId="7A689FA6" w14:textId="77777777" w:rsidR="00896F82" w:rsidRPr="00E26D30" w:rsidRDefault="00896F82" w:rsidP="00896F82">
      <w:r w:rsidRPr="00E26D30">
        <w:t>V __________________, dne _____________</w:t>
      </w:r>
    </w:p>
    <w:p w14:paraId="1AC1950C" w14:textId="77777777" w:rsidR="00896F82" w:rsidRPr="00E26D30" w:rsidRDefault="00896F82" w:rsidP="00896F82">
      <w:pPr>
        <w:jc w:val="center"/>
        <w:rPr>
          <w:i/>
          <w:smallCaps/>
        </w:rPr>
      </w:pPr>
    </w:p>
    <w:p w14:paraId="0F7FBD03" w14:textId="77777777" w:rsidR="00896F82" w:rsidRPr="00E26D30" w:rsidRDefault="00896F82" w:rsidP="00896F82">
      <w:pPr>
        <w:jc w:val="center"/>
        <w:rPr>
          <w:i/>
          <w:smallCaps/>
        </w:rPr>
      </w:pPr>
    </w:p>
    <w:p w14:paraId="3282D2CA" w14:textId="77777777" w:rsidR="00896F82" w:rsidRPr="00E26D30" w:rsidRDefault="00896F82" w:rsidP="00896F82">
      <w:pPr>
        <w:jc w:val="center"/>
        <w:rPr>
          <w:i/>
          <w:smallCaps/>
        </w:rPr>
      </w:pPr>
    </w:p>
    <w:p w14:paraId="5FDD59C9" w14:textId="77777777" w:rsidR="00896F82" w:rsidRPr="00E26D30" w:rsidRDefault="00896F82" w:rsidP="00896F82">
      <w:pPr>
        <w:pBdr>
          <w:top w:val="single" w:sz="4" w:space="1" w:color="A6A6A6" w:themeColor="background1" w:themeShade="A6"/>
        </w:pBdr>
        <w:jc w:val="center"/>
        <w:rPr>
          <w:smallCaps/>
        </w:rPr>
      </w:pPr>
      <w:r w:rsidRPr="00E26D30">
        <w:rPr>
          <w:i/>
          <w:smallCaps/>
          <w:color w:val="808080" w:themeColor="background1" w:themeShade="80"/>
        </w:rPr>
        <w:t xml:space="preserve">(v ponudbi predložiti izjavo ponudnika/partnerja v skupni ponudbi/podizvajalca) </w:t>
      </w:r>
      <w:r w:rsidRPr="00E26D30">
        <w:rPr>
          <w:smallCaps/>
        </w:rPr>
        <w:br w:type="page"/>
      </w:r>
    </w:p>
    <w:p w14:paraId="49CA5C05" w14:textId="77777777" w:rsidR="00896F82" w:rsidRPr="00896F82" w:rsidRDefault="00896F82" w:rsidP="00896F82">
      <w:pPr>
        <w:pStyle w:val="Naslov3"/>
        <w:jc w:val="right"/>
        <w:rPr>
          <w:color w:val="auto"/>
          <w:sz w:val="20"/>
          <w:szCs w:val="20"/>
        </w:rPr>
      </w:pPr>
      <w:r w:rsidRPr="00896F82">
        <w:rPr>
          <w:color w:val="auto"/>
          <w:sz w:val="20"/>
          <w:szCs w:val="20"/>
        </w:rPr>
        <w:lastRenderedPageBreak/>
        <w:t>Obrazec 3b</w:t>
      </w:r>
    </w:p>
    <w:p w14:paraId="5095074D" w14:textId="0A752B7C" w:rsidR="00896F82" w:rsidRPr="00E26D30" w:rsidRDefault="00896F82" w:rsidP="00896F82">
      <w:pPr>
        <w:rPr>
          <w:bCs/>
          <w:u w:val="single"/>
        </w:rPr>
      </w:pPr>
      <w:r w:rsidRPr="00E26D30">
        <w:t xml:space="preserve">Ljubljana,  </w:t>
      </w:r>
      <w:r w:rsidR="0080115A">
        <w:t>16.1.2024</w:t>
      </w:r>
    </w:p>
    <w:p w14:paraId="0045F75C" w14:textId="3968CE66" w:rsidR="00896F82" w:rsidRPr="00E26D30" w:rsidRDefault="00896F82" w:rsidP="00896F82">
      <w:r w:rsidRPr="00E26D30">
        <w:t xml:space="preserve">Številka:   </w:t>
      </w:r>
      <w:r w:rsidR="0080115A">
        <w:t>290-3/2024</w:t>
      </w:r>
    </w:p>
    <w:p w14:paraId="3F9FD75F" w14:textId="77777777" w:rsidR="00896F82" w:rsidRPr="00E26D30" w:rsidRDefault="00896F82" w:rsidP="00896F82">
      <w:pPr>
        <w:jc w:val="both"/>
      </w:pPr>
    </w:p>
    <w:p w14:paraId="721623DC" w14:textId="77777777" w:rsidR="00896F82" w:rsidRPr="00E26D30" w:rsidRDefault="00896F82" w:rsidP="00896F82">
      <w:pPr>
        <w:jc w:val="both"/>
      </w:pPr>
    </w:p>
    <w:p w14:paraId="566AB2A5" w14:textId="77777777" w:rsidR="00896F82" w:rsidRPr="00E26D30" w:rsidRDefault="00896F82" w:rsidP="00896F82">
      <w:pPr>
        <w:spacing w:line="360" w:lineRule="auto"/>
        <w:jc w:val="both"/>
      </w:pPr>
      <w:r w:rsidRPr="00E26D30">
        <w:t xml:space="preserve">Ponudnik:   </w:t>
      </w:r>
      <w:r w:rsidRPr="00E26D30">
        <w:tab/>
        <w:t>______________________</w:t>
      </w:r>
    </w:p>
    <w:p w14:paraId="56544A5E" w14:textId="77777777" w:rsidR="00896F82" w:rsidRPr="00E26D30" w:rsidRDefault="00896F82" w:rsidP="00896F82">
      <w:pPr>
        <w:spacing w:line="360" w:lineRule="auto"/>
        <w:ind w:left="708" w:firstLine="708"/>
        <w:jc w:val="both"/>
      </w:pPr>
      <w:r w:rsidRPr="00E26D30">
        <w:t>______________________</w:t>
      </w:r>
    </w:p>
    <w:p w14:paraId="7AB5DD99" w14:textId="77777777" w:rsidR="00896F82" w:rsidRPr="00E26D30" w:rsidRDefault="00896F82" w:rsidP="00896F82">
      <w:pPr>
        <w:spacing w:line="360" w:lineRule="auto"/>
        <w:ind w:left="708" w:firstLine="708"/>
        <w:jc w:val="both"/>
      </w:pPr>
      <w:r w:rsidRPr="00E26D30">
        <w:t>______________________</w:t>
      </w:r>
    </w:p>
    <w:p w14:paraId="2E03348A" w14:textId="77777777" w:rsidR="00896F82" w:rsidRPr="00E26D30" w:rsidRDefault="00896F82" w:rsidP="00896F82">
      <w:pPr>
        <w:jc w:val="both"/>
      </w:pPr>
    </w:p>
    <w:p w14:paraId="4C0352A5" w14:textId="77777777" w:rsidR="00896F82" w:rsidRPr="00E26D30" w:rsidRDefault="00896F82" w:rsidP="00896F82">
      <w:pPr>
        <w:jc w:val="center"/>
        <w:rPr>
          <w:b/>
        </w:rPr>
      </w:pPr>
    </w:p>
    <w:p w14:paraId="36866CD8" w14:textId="77777777" w:rsidR="00896F82" w:rsidRPr="00E26D30" w:rsidRDefault="00896F82" w:rsidP="00896F82">
      <w:pPr>
        <w:jc w:val="center"/>
        <w:rPr>
          <w:b/>
        </w:rPr>
      </w:pPr>
      <w:r w:rsidRPr="00E26D30">
        <w:rPr>
          <w:b/>
        </w:rPr>
        <w:t>Pooblastilo</w:t>
      </w:r>
    </w:p>
    <w:p w14:paraId="5E0A5955" w14:textId="77777777" w:rsidR="00896F82" w:rsidRPr="00E26D30" w:rsidRDefault="00896F82" w:rsidP="00896F82">
      <w:pPr>
        <w:jc w:val="center"/>
        <w:rPr>
          <w:b/>
        </w:rPr>
      </w:pPr>
      <w:r w:rsidRPr="00E26D30">
        <w:rPr>
          <w:b/>
        </w:rPr>
        <w:t xml:space="preserve">za pridobitev potrdila iz kazenske evidence fizičnih oseb </w:t>
      </w:r>
    </w:p>
    <w:p w14:paraId="4E11FAEE" w14:textId="77777777" w:rsidR="00896F82" w:rsidRPr="00E26D30" w:rsidRDefault="00896F82" w:rsidP="00896F82">
      <w:pPr>
        <w:jc w:val="center"/>
        <w:rPr>
          <w:b/>
        </w:rPr>
      </w:pPr>
    </w:p>
    <w:p w14:paraId="22D44944" w14:textId="77777777" w:rsidR="00896F82" w:rsidRPr="00E26D30" w:rsidRDefault="00896F82" w:rsidP="00896F82"/>
    <w:p w14:paraId="450B7026" w14:textId="10D4B8FE" w:rsidR="00896F82" w:rsidRPr="00E26D30" w:rsidRDefault="00896F82" w:rsidP="00896F82">
      <w:pPr>
        <w:jc w:val="both"/>
      </w:pPr>
      <w:r w:rsidRPr="00E26D30">
        <w:t xml:space="preserve">Spodaj podpisani/a ____________________________ (ime in priimek) pooblaščam Lekarno Ljubljana, da za potrebe preverjanja izpolnjevanja pogojev v postopku javnega naročila </w:t>
      </w:r>
      <w:r w:rsidR="0080115A">
        <w:t>za sklenitev CSP, OVS in OV pogodb za Microsoft programsko opremo</w:t>
      </w:r>
      <w:r w:rsidRPr="00E26D30">
        <w:t>, v kazenski evidenci, ki se vodi pri pristojnem organu, pridobi potrdilo, da kot zakoniti zastopnik ponudnika nisem bil/a pravnomočno obsojen/a zaradi kaznivih dejanj, ki so opredeljena v prvem odstavku 75. člena Zakona o javnem naročanju (ZJN-3).</w:t>
      </w:r>
    </w:p>
    <w:p w14:paraId="62DA2F5B" w14:textId="77777777" w:rsidR="00896F82" w:rsidRPr="00E26D30" w:rsidRDefault="00896F82" w:rsidP="00896F82">
      <w:pPr>
        <w:rPr>
          <w:lang w:val="pl-PL"/>
        </w:rPr>
      </w:pPr>
    </w:p>
    <w:p w14:paraId="67578FD2" w14:textId="77777777" w:rsidR="00896F82" w:rsidRPr="00E26D30" w:rsidRDefault="00896F82" w:rsidP="00896F82">
      <w:pPr>
        <w:rPr>
          <w:u w:val="single"/>
          <w:lang w:val="pl-PL"/>
        </w:rPr>
      </w:pPr>
      <w:r w:rsidRPr="00E26D30">
        <w:rPr>
          <w:u w:val="single"/>
          <w:lang w:val="pl-PL"/>
        </w:rPr>
        <w:t>Moji osebni podatki so naslednji:</w:t>
      </w:r>
    </w:p>
    <w:p w14:paraId="25355C5C" w14:textId="39B1E388" w:rsidR="00896F82" w:rsidRPr="00E26D30" w:rsidRDefault="00896F82" w:rsidP="005A14AC">
      <w:pPr>
        <w:widowControl/>
        <w:numPr>
          <w:ilvl w:val="0"/>
          <w:numId w:val="18"/>
        </w:numPr>
        <w:spacing w:line="480" w:lineRule="auto"/>
        <w:rPr>
          <w:lang w:val="pl-PL"/>
        </w:rPr>
      </w:pPr>
      <w:r w:rsidRPr="00E26D30">
        <w:rPr>
          <w:lang w:val="pl-PL"/>
        </w:rPr>
        <w:t xml:space="preserve">EMŠO </w:t>
      </w:r>
      <w:r w:rsidRPr="00E26D30">
        <w:rPr>
          <w:i/>
          <w:lang w:val="pl-PL"/>
        </w:rPr>
        <w:t>oz. ID številko, če oseba ni pridobila EMŠO in ni državljan RS</w:t>
      </w:r>
      <w:r w:rsidRPr="00E26D30">
        <w:rPr>
          <w:lang w:val="pl-PL"/>
        </w:rPr>
        <w:t xml:space="preserve">: </w:t>
      </w:r>
      <w:r w:rsidRPr="00E26D30">
        <w:rPr>
          <w:b/>
        </w:rPr>
        <w:t>_________________</w:t>
      </w:r>
    </w:p>
    <w:p w14:paraId="0B24EC93" w14:textId="77777777" w:rsidR="00896F82" w:rsidRPr="00E26D30" w:rsidRDefault="00896F82" w:rsidP="005A14AC">
      <w:pPr>
        <w:widowControl/>
        <w:numPr>
          <w:ilvl w:val="0"/>
          <w:numId w:val="18"/>
        </w:numPr>
        <w:spacing w:line="480" w:lineRule="auto"/>
        <w:ind w:left="357" w:hanging="357"/>
      </w:pPr>
      <w:r w:rsidRPr="00E26D30">
        <w:t>datum rojstva:</w:t>
      </w:r>
      <w:r>
        <w:t xml:space="preserve"> </w:t>
      </w:r>
      <w:r>
        <w:tab/>
        <w:t>____________</w:t>
      </w:r>
      <w:r w:rsidRPr="00E26D30">
        <w:t>_____________</w:t>
      </w:r>
    </w:p>
    <w:p w14:paraId="22946AE4" w14:textId="77777777" w:rsidR="00896F82" w:rsidRPr="00E26D30" w:rsidRDefault="00896F82" w:rsidP="005A14AC">
      <w:pPr>
        <w:widowControl/>
        <w:numPr>
          <w:ilvl w:val="0"/>
          <w:numId w:val="18"/>
        </w:numPr>
        <w:spacing w:line="480" w:lineRule="auto"/>
        <w:ind w:left="357" w:hanging="357"/>
      </w:pPr>
      <w:r w:rsidRPr="00E26D30">
        <w:t xml:space="preserve">kraj rojstva: </w:t>
      </w:r>
      <w:r w:rsidRPr="00E26D30">
        <w:tab/>
      </w:r>
      <w:r>
        <w:t>____________</w:t>
      </w:r>
      <w:r w:rsidRPr="00E26D30">
        <w:t>_____________</w:t>
      </w:r>
    </w:p>
    <w:p w14:paraId="32D57C1A" w14:textId="77777777" w:rsidR="00896F82" w:rsidRPr="00E26D30" w:rsidRDefault="00896F82" w:rsidP="005A14AC">
      <w:pPr>
        <w:widowControl/>
        <w:numPr>
          <w:ilvl w:val="0"/>
          <w:numId w:val="18"/>
        </w:numPr>
        <w:spacing w:line="480" w:lineRule="auto"/>
        <w:ind w:left="357" w:hanging="357"/>
      </w:pPr>
      <w:r w:rsidRPr="00E26D30">
        <w:t xml:space="preserve">občina rojstva: </w:t>
      </w:r>
      <w:r>
        <w:tab/>
        <w:t>____________</w:t>
      </w:r>
      <w:r w:rsidRPr="00E26D30">
        <w:t>_____________</w:t>
      </w:r>
    </w:p>
    <w:p w14:paraId="4306D207" w14:textId="77777777" w:rsidR="00896F82" w:rsidRPr="00E26D30" w:rsidRDefault="00896F82" w:rsidP="005A14AC">
      <w:pPr>
        <w:widowControl/>
        <w:numPr>
          <w:ilvl w:val="0"/>
          <w:numId w:val="18"/>
        </w:numPr>
        <w:spacing w:line="480" w:lineRule="auto"/>
        <w:ind w:left="357" w:hanging="357"/>
      </w:pPr>
      <w:r w:rsidRPr="00E26D30">
        <w:t xml:space="preserve">država rojstva: </w:t>
      </w:r>
      <w:r>
        <w:tab/>
        <w:t>____________</w:t>
      </w:r>
      <w:r w:rsidRPr="00E26D30">
        <w:t>_____________</w:t>
      </w:r>
    </w:p>
    <w:p w14:paraId="77B4358D" w14:textId="77777777" w:rsidR="00896F82" w:rsidRPr="00E26D30" w:rsidRDefault="00896F82" w:rsidP="005A14AC">
      <w:pPr>
        <w:widowControl/>
        <w:numPr>
          <w:ilvl w:val="0"/>
          <w:numId w:val="18"/>
        </w:numPr>
        <w:ind w:left="357" w:hanging="357"/>
      </w:pPr>
      <w:r w:rsidRPr="00E26D30">
        <w:t>naslov stalnega bivališča (ulica, hišna št., poštna številka, kraj):</w:t>
      </w:r>
    </w:p>
    <w:p w14:paraId="57774859" w14:textId="77777777" w:rsidR="00896F82" w:rsidRPr="00E26D30" w:rsidRDefault="00896F82" w:rsidP="005A14AC">
      <w:pPr>
        <w:widowControl/>
        <w:numPr>
          <w:ilvl w:val="0"/>
          <w:numId w:val="19"/>
        </w:numPr>
        <w:spacing w:line="480" w:lineRule="auto"/>
      </w:pPr>
      <w:r w:rsidRPr="00E26D30">
        <w:t>______________________________________________________</w:t>
      </w:r>
      <w:r>
        <w:t>________</w:t>
      </w:r>
      <w:r w:rsidRPr="00E26D30">
        <w:t>_______</w:t>
      </w:r>
    </w:p>
    <w:p w14:paraId="161F6E5A" w14:textId="77777777" w:rsidR="00896F82" w:rsidRPr="00E26D30" w:rsidRDefault="00896F82" w:rsidP="005A14AC">
      <w:pPr>
        <w:widowControl/>
        <w:numPr>
          <w:ilvl w:val="0"/>
          <w:numId w:val="18"/>
        </w:numPr>
        <w:ind w:left="357" w:hanging="357"/>
      </w:pPr>
      <w:r w:rsidRPr="00E26D30">
        <w:t>naslov začasnega bivališča (ulica, hišna št., poštna številka, kraj):</w:t>
      </w:r>
    </w:p>
    <w:p w14:paraId="4ED93B60" w14:textId="77777777" w:rsidR="00896F82" w:rsidRPr="00E26D30" w:rsidRDefault="00896F82" w:rsidP="005A14AC">
      <w:pPr>
        <w:widowControl/>
        <w:numPr>
          <w:ilvl w:val="0"/>
          <w:numId w:val="19"/>
        </w:numPr>
        <w:spacing w:line="480" w:lineRule="auto"/>
      </w:pPr>
      <w:r w:rsidRPr="00E26D30">
        <w:t>_____________________________________________________________</w:t>
      </w:r>
      <w:r>
        <w:t>________</w:t>
      </w:r>
    </w:p>
    <w:p w14:paraId="7EC7B30E" w14:textId="77777777" w:rsidR="00896F82" w:rsidRPr="00E26D30" w:rsidRDefault="00896F82" w:rsidP="005A14AC">
      <w:pPr>
        <w:widowControl/>
        <w:numPr>
          <w:ilvl w:val="0"/>
          <w:numId w:val="20"/>
        </w:numPr>
        <w:spacing w:line="480" w:lineRule="auto"/>
        <w:ind w:left="357" w:hanging="357"/>
      </w:pPr>
      <w:r w:rsidRPr="00E26D30">
        <w:t>državljanstvo: ____</w:t>
      </w:r>
      <w:r>
        <w:t>______________</w:t>
      </w:r>
      <w:r w:rsidRPr="00E26D30">
        <w:t>____________</w:t>
      </w:r>
    </w:p>
    <w:p w14:paraId="4E2D107A" w14:textId="77777777" w:rsidR="00896F82" w:rsidRPr="00E26D30" w:rsidRDefault="00896F82" w:rsidP="005A14AC">
      <w:pPr>
        <w:widowControl/>
        <w:numPr>
          <w:ilvl w:val="0"/>
          <w:numId w:val="17"/>
        </w:numPr>
        <w:spacing w:line="480" w:lineRule="auto"/>
        <w:ind w:left="357" w:hanging="357"/>
      </w:pPr>
      <w:r w:rsidRPr="00E26D30">
        <w:t>moj prejšnji priimek se je glasil: _________________</w:t>
      </w:r>
    </w:p>
    <w:p w14:paraId="31DE03D8" w14:textId="77777777" w:rsidR="00896F82" w:rsidRPr="00E26D30" w:rsidRDefault="00896F82" w:rsidP="00896F82">
      <w:pPr>
        <w:jc w:val="both"/>
      </w:pPr>
    </w:p>
    <w:p w14:paraId="2D46420C" w14:textId="0FC22DED" w:rsidR="00896F82" w:rsidRPr="00E26D30" w:rsidRDefault="00896F82" w:rsidP="00896F82">
      <w:pPr>
        <w:jc w:val="both"/>
      </w:pPr>
      <w:r w:rsidRPr="00E26D30">
        <w:t xml:space="preserve">Pooblastilo je sestavni del in priloga ponudbe, s katero se prijavljamo na </w:t>
      </w:r>
      <w:r>
        <w:t xml:space="preserve">javno naročilo </w:t>
      </w:r>
      <w:r w:rsidR="0080115A">
        <w:t>za sklenitev CSP, OVS in OV pogodb za Microsoft programsko opremo</w:t>
      </w:r>
      <w:r w:rsidRPr="00E26D30">
        <w:t>.</w:t>
      </w:r>
    </w:p>
    <w:p w14:paraId="7B609242" w14:textId="77777777" w:rsidR="00896F82" w:rsidRPr="00E26D30" w:rsidRDefault="00896F82" w:rsidP="00896F82">
      <w:pPr>
        <w:jc w:val="both"/>
      </w:pPr>
    </w:p>
    <w:p w14:paraId="42D7EE41" w14:textId="77777777" w:rsidR="00896F82" w:rsidRPr="00E26D30" w:rsidRDefault="00896F82" w:rsidP="00896F82">
      <w:pPr>
        <w:pStyle w:val="Glava"/>
        <w:widowControl w:val="0"/>
        <w:tabs>
          <w:tab w:val="right" w:pos="8647"/>
        </w:tabs>
        <w:ind w:left="993"/>
      </w:pPr>
      <w:r w:rsidRPr="00E26D30">
        <w:t xml:space="preserve">Ime in priimek zakonitega zastopnika: </w:t>
      </w:r>
      <w:r w:rsidRPr="00E26D30">
        <w:tab/>
        <w:t>___________________________</w:t>
      </w:r>
    </w:p>
    <w:p w14:paraId="70DC0C40" w14:textId="77777777" w:rsidR="00896F82" w:rsidRPr="00E26D30" w:rsidRDefault="00896F82" w:rsidP="00896F82">
      <w:pPr>
        <w:pStyle w:val="Glava"/>
        <w:widowControl w:val="0"/>
      </w:pPr>
    </w:p>
    <w:p w14:paraId="44CEEEE2" w14:textId="77777777" w:rsidR="00896F82" w:rsidRPr="00E26D30" w:rsidRDefault="00896F82" w:rsidP="00896F82">
      <w:pPr>
        <w:pStyle w:val="Glava"/>
        <w:widowControl w:val="0"/>
        <w:tabs>
          <w:tab w:val="right" w:pos="8789"/>
        </w:tabs>
        <w:ind w:left="993"/>
      </w:pPr>
      <w:r w:rsidRPr="00E26D30">
        <w:t>Podpis zakonitega zastopnika:</w:t>
      </w:r>
      <w:r w:rsidRPr="00E26D30">
        <w:tab/>
        <w:t xml:space="preserve">        </w:t>
      </w:r>
      <w:r>
        <w:t xml:space="preserve">    </w:t>
      </w:r>
      <w:r w:rsidRPr="00E26D30">
        <w:t>___________________________</w:t>
      </w:r>
    </w:p>
    <w:p w14:paraId="51AF22DA" w14:textId="77777777" w:rsidR="00896F82" w:rsidRPr="00E26D30" w:rsidRDefault="00896F82" w:rsidP="00896F82">
      <w:pPr>
        <w:jc w:val="both"/>
      </w:pPr>
    </w:p>
    <w:p w14:paraId="46D8DB5D" w14:textId="77777777" w:rsidR="00896F82" w:rsidRPr="00E26D30" w:rsidRDefault="00896F82" w:rsidP="00896F82">
      <w:r w:rsidRPr="00E26D30">
        <w:t>V __________________, dne _____________</w:t>
      </w:r>
    </w:p>
    <w:p w14:paraId="08645448" w14:textId="77777777" w:rsidR="00896F82" w:rsidRPr="00E26D30" w:rsidRDefault="00896F82" w:rsidP="00896F82"/>
    <w:p w14:paraId="0C020B4D" w14:textId="77777777" w:rsidR="00896F82" w:rsidRPr="00D655F4"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 xml:space="preserve">(v ponudbi predložiti izjavo za vse zakonite zastopnike ponudnika/partnerja v skupni ponudbi/podizvajalca) </w:t>
      </w:r>
    </w:p>
    <w:p w14:paraId="457844D7" w14:textId="77777777" w:rsidR="00896F82"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(za vsakega člana upravnega, vodstvenega ali nadzornega organa posebej)</w:t>
      </w:r>
      <w:r>
        <w:rPr>
          <w:i/>
          <w:smallCaps/>
          <w:color w:val="808080" w:themeColor="background1" w:themeShade="80"/>
          <w:sz w:val="18"/>
        </w:rPr>
        <w:br w:type="page"/>
      </w:r>
    </w:p>
    <w:p w14:paraId="541BA990" w14:textId="77777777" w:rsidR="001E2630" w:rsidRPr="00896F82" w:rsidRDefault="001E2630" w:rsidP="001E2630">
      <w:pPr>
        <w:pStyle w:val="Naslov3"/>
        <w:jc w:val="right"/>
        <w:rPr>
          <w:color w:val="auto"/>
          <w:sz w:val="20"/>
          <w:szCs w:val="20"/>
        </w:rPr>
      </w:pPr>
      <w:r w:rsidRPr="00896F82">
        <w:rPr>
          <w:color w:val="auto"/>
          <w:sz w:val="20"/>
          <w:szCs w:val="20"/>
        </w:rPr>
        <w:lastRenderedPageBreak/>
        <w:t>Obrazec 4</w:t>
      </w:r>
    </w:p>
    <w:p w14:paraId="4444E882" w14:textId="691F0C7E" w:rsidR="001E2630" w:rsidRPr="00E26D30" w:rsidRDefault="001E2630" w:rsidP="001E2630">
      <w:pPr>
        <w:rPr>
          <w:bCs/>
          <w:u w:val="single"/>
        </w:rPr>
      </w:pPr>
      <w:r w:rsidRPr="00E26D30">
        <w:t xml:space="preserve">Ljubljana,  </w:t>
      </w:r>
      <w:r w:rsidR="0080115A">
        <w:t>16.1.2024</w:t>
      </w:r>
    </w:p>
    <w:p w14:paraId="22988BFC" w14:textId="45C22726" w:rsidR="001E2630" w:rsidRPr="00E26D30" w:rsidRDefault="001E2630" w:rsidP="001E2630">
      <w:r w:rsidRPr="00E26D30">
        <w:t xml:space="preserve">Številka:   </w:t>
      </w:r>
      <w:r w:rsidR="0080115A">
        <w:t>290-3/2024</w:t>
      </w:r>
    </w:p>
    <w:p w14:paraId="513F0455" w14:textId="77777777" w:rsidR="001E2630" w:rsidRPr="00E26D30" w:rsidRDefault="001E2630" w:rsidP="001E2630"/>
    <w:p w14:paraId="79961D26" w14:textId="77777777" w:rsidR="001E2630" w:rsidRPr="00E26D30" w:rsidRDefault="001E2630" w:rsidP="001E2630">
      <w:pPr>
        <w:spacing w:line="360" w:lineRule="auto"/>
        <w:jc w:val="both"/>
      </w:pPr>
      <w:r w:rsidRPr="00E26D30">
        <w:t xml:space="preserve">Ponudnik:   </w:t>
      </w:r>
      <w:r w:rsidRPr="00E26D30">
        <w:tab/>
        <w:t>______________________</w:t>
      </w:r>
    </w:p>
    <w:p w14:paraId="0EE926B4" w14:textId="77777777" w:rsidR="001E2630" w:rsidRPr="00E26D30" w:rsidRDefault="001E2630" w:rsidP="001E2630">
      <w:pPr>
        <w:spacing w:line="360" w:lineRule="auto"/>
        <w:ind w:left="708" w:firstLine="708"/>
        <w:jc w:val="both"/>
      </w:pPr>
      <w:r w:rsidRPr="00E26D30">
        <w:t>______________________</w:t>
      </w:r>
    </w:p>
    <w:p w14:paraId="217E9073" w14:textId="77777777" w:rsidR="001E2630" w:rsidRPr="00E26D30" w:rsidRDefault="001E2630" w:rsidP="001E2630">
      <w:pPr>
        <w:spacing w:line="360" w:lineRule="auto"/>
        <w:ind w:left="708" w:firstLine="708"/>
        <w:jc w:val="both"/>
      </w:pPr>
      <w:r w:rsidRPr="00E26D30">
        <w:t>______________________</w:t>
      </w:r>
    </w:p>
    <w:p w14:paraId="0F784314" w14:textId="77777777" w:rsidR="001E2630" w:rsidRDefault="001E2630" w:rsidP="001E2630">
      <w:pPr>
        <w:jc w:val="both"/>
      </w:pPr>
    </w:p>
    <w:p w14:paraId="13B20BB1" w14:textId="77777777" w:rsidR="001E2630" w:rsidRPr="00E26D30" w:rsidRDefault="001E2630" w:rsidP="001E2630">
      <w:pPr>
        <w:jc w:val="both"/>
      </w:pPr>
    </w:p>
    <w:p w14:paraId="30774C56" w14:textId="77777777" w:rsidR="001E2630" w:rsidRPr="00E26D30" w:rsidRDefault="001E2630" w:rsidP="001E2630">
      <w:pPr>
        <w:jc w:val="center"/>
        <w:rPr>
          <w:b/>
          <w:spacing w:val="32"/>
        </w:rPr>
      </w:pPr>
      <w:r w:rsidRPr="00E26D30">
        <w:rPr>
          <w:b/>
          <w:spacing w:val="32"/>
        </w:rPr>
        <w:t xml:space="preserve">IZJAVA </w:t>
      </w:r>
      <w:r w:rsidRPr="00E26D30">
        <w:rPr>
          <w:b/>
        </w:rPr>
        <w:t xml:space="preserve">PONUDNIKA </w:t>
      </w:r>
    </w:p>
    <w:p w14:paraId="6BB83A35" w14:textId="46C9A9AA" w:rsidR="001E2630" w:rsidRPr="00E26D30" w:rsidRDefault="001E2630" w:rsidP="001E2630">
      <w:pPr>
        <w:jc w:val="center"/>
        <w:rPr>
          <w:b/>
        </w:rPr>
      </w:pPr>
      <w:r w:rsidRPr="002F5FE1">
        <w:rPr>
          <w:b/>
        </w:rPr>
        <w:t xml:space="preserve">o izpolnjevanju pogojev iz </w:t>
      </w:r>
      <w:r>
        <w:rPr>
          <w:b/>
        </w:rPr>
        <w:t xml:space="preserve">9. </w:t>
      </w:r>
      <w:r w:rsidR="002C6F51">
        <w:rPr>
          <w:b/>
        </w:rPr>
        <w:t xml:space="preserve">in 10. </w:t>
      </w:r>
      <w:r w:rsidRPr="002F5FE1">
        <w:rPr>
          <w:b/>
        </w:rPr>
        <w:t>točke 9. člena</w:t>
      </w:r>
      <w:r w:rsidRPr="00E26D30">
        <w:rPr>
          <w:b/>
        </w:rPr>
        <w:t xml:space="preserve"> </w:t>
      </w:r>
    </w:p>
    <w:p w14:paraId="159E0196" w14:textId="0746FD94" w:rsidR="001E2630" w:rsidRPr="00E26D30" w:rsidRDefault="001E2630" w:rsidP="001E2630">
      <w:pPr>
        <w:jc w:val="center"/>
        <w:rPr>
          <w:b/>
        </w:rPr>
      </w:pPr>
      <w:r w:rsidRPr="00E26D30">
        <w:rPr>
          <w:b/>
        </w:rPr>
        <w:t xml:space="preserve">Navodil ponudnikom za izdelavo ponudbe št. </w:t>
      </w:r>
      <w:r w:rsidR="002C6F51">
        <w:rPr>
          <w:b/>
        </w:rPr>
        <w:t>290-3/2024</w:t>
      </w:r>
      <w:r>
        <w:rPr>
          <w:b/>
        </w:rPr>
        <w:t xml:space="preserve">, z dne </w:t>
      </w:r>
      <w:r w:rsidR="0080115A">
        <w:rPr>
          <w:b/>
        </w:rPr>
        <w:t>16.1.2024</w:t>
      </w:r>
    </w:p>
    <w:p w14:paraId="69AF948E" w14:textId="77777777" w:rsidR="001E2630" w:rsidRDefault="001E2630" w:rsidP="001E2630">
      <w:pPr>
        <w:rPr>
          <w:b/>
        </w:rPr>
      </w:pPr>
    </w:p>
    <w:p w14:paraId="0FE30D37" w14:textId="77777777" w:rsidR="001E2630" w:rsidRDefault="001E2630" w:rsidP="001E2630">
      <w:pPr>
        <w:rPr>
          <w:bCs/>
        </w:rPr>
      </w:pPr>
      <w:r w:rsidRPr="000E0F91">
        <w:rPr>
          <w:bCs/>
        </w:rPr>
        <w:t xml:space="preserve">Izjavljamo da: </w:t>
      </w:r>
    </w:p>
    <w:p w14:paraId="3CAEF8F6" w14:textId="1C019D60" w:rsidR="002C6F51" w:rsidRDefault="002C6F51" w:rsidP="00E90591">
      <w:pPr>
        <w:pStyle w:val="Odstavekseznama"/>
        <w:numPr>
          <w:ilvl w:val="0"/>
          <w:numId w:val="36"/>
        </w:numPr>
        <w:spacing w:after="120"/>
        <w:ind w:left="714" w:hanging="357"/>
        <w:rPr>
          <w:rFonts w:ascii="Arial" w:hAnsi="Arial" w:cs="Arial"/>
          <w:bCs/>
        </w:rPr>
      </w:pPr>
      <w:r w:rsidRPr="002C6F51">
        <w:rPr>
          <w:rFonts w:ascii="Arial" w:hAnsi="Arial" w:cs="Arial"/>
          <w:bCs/>
        </w:rPr>
        <w:t xml:space="preserve">zagotavljamo neoviran dostop do programske opreme, ki je predmet tega naročila, ves čas trajanja pogodbe oz. da </w:t>
      </w:r>
      <w:r w:rsidR="00F9511A">
        <w:rPr>
          <w:rFonts w:ascii="Arial" w:hAnsi="Arial" w:cs="Arial"/>
          <w:bCs/>
        </w:rPr>
        <w:t xml:space="preserve">bomo </w:t>
      </w:r>
      <w:r w:rsidRPr="002C6F51">
        <w:rPr>
          <w:rFonts w:ascii="Arial" w:hAnsi="Arial" w:cs="Arial"/>
          <w:bCs/>
        </w:rPr>
        <w:t>naročniku omogoči</w:t>
      </w:r>
      <w:r w:rsidR="00F9511A">
        <w:rPr>
          <w:rFonts w:ascii="Arial" w:hAnsi="Arial" w:cs="Arial"/>
          <w:bCs/>
        </w:rPr>
        <w:t>li</w:t>
      </w:r>
      <w:r w:rsidRPr="002C6F51">
        <w:rPr>
          <w:rFonts w:ascii="Arial" w:hAnsi="Arial" w:cs="Arial"/>
          <w:bCs/>
        </w:rPr>
        <w:t xml:space="preserve"> dostop do programske opreme na drug način, če je portal Microsoft nedostopen</w:t>
      </w:r>
      <w:r>
        <w:rPr>
          <w:rFonts w:ascii="Arial" w:hAnsi="Arial" w:cs="Arial"/>
          <w:bCs/>
        </w:rPr>
        <w:t>;</w:t>
      </w:r>
    </w:p>
    <w:p w14:paraId="53B0F8DE" w14:textId="1EFBC34B" w:rsidR="002C6F51" w:rsidRDefault="002C6F51" w:rsidP="00E90591">
      <w:pPr>
        <w:pStyle w:val="Odstavekseznama"/>
        <w:numPr>
          <w:ilvl w:val="0"/>
          <w:numId w:val="36"/>
        </w:numPr>
        <w:spacing w:before="120"/>
        <w:ind w:left="714" w:hanging="357"/>
        <w:rPr>
          <w:rFonts w:ascii="Arial" w:hAnsi="Arial" w:cs="Arial"/>
          <w:bCs/>
        </w:rPr>
      </w:pPr>
      <w:r>
        <w:rPr>
          <w:rFonts w:ascii="Arial" w:hAnsi="Arial" w:cs="Arial"/>
          <w:bCs/>
        </w:rPr>
        <w:t xml:space="preserve">imamo: </w:t>
      </w:r>
    </w:p>
    <w:p w14:paraId="40814759" w14:textId="77777777" w:rsidR="002C6F51" w:rsidRPr="00356CD4" w:rsidRDefault="002C6F51" w:rsidP="00E90591">
      <w:pPr>
        <w:pStyle w:val="HTML-oblikovano"/>
        <w:numPr>
          <w:ilvl w:val="0"/>
          <w:numId w:val="33"/>
        </w:numPr>
        <w:tabs>
          <w:tab w:val="clear" w:pos="916"/>
          <w:tab w:val="left" w:pos="596"/>
        </w:tabs>
        <w:ind w:left="1014" w:hanging="425"/>
        <w:jc w:val="both"/>
        <w:rPr>
          <w:rFonts w:ascii="Arial" w:hAnsi="Arial" w:cs="Arial"/>
          <w:color w:val="auto"/>
        </w:rPr>
      </w:pPr>
      <w:r w:rsidRPr="00356CD4">
        <w:rPr>
          <w:rFonts w:ascii="Arial" w:hAnsi="Arial" w:cs="Arial"/>
          <w:color w:val="auto"/>
        </w:rPr>
        <w:t xml:space="preserve">veljavno imenovanje za »Soultion Partner for Modern Work« (t.i. designacija) v okviru programa »Microsoft Solution Partner Program« - </w:t>
      </w:r>
      <w:r w:rsidRPr="00356CD4">
        <w:rPr>
          <w:rFonts w:ascii="Arial" w:hAnsi="Arial" w:cs="Arial"/>
          <w:smallCaps/>
          <w:color w:val="auto"/>
        </w:rPr>
        <w:t>(ponudnik priloži izjavo proizvajalca opreme oz. njegovega principala v Sloveniji)</w:t>
      </w:r>
      <w:r w:rsidRPr="00356CD4">
        <w:rPr>
          <w:rFonts w:ascii="Arial" w:hAnsi="Arial" w:cs="Arial"/>
          <w:color w:val="auto"/>
        </w:rPr>
        <w:t>.</w:t>
      </w:r>
    </w:p>
    <w:p w14:paraId="3A9AF002" w14:textId="77777777" w:rsidR="002C6F51" w:rsidRPr="00356CD4" w:rsidRDefault="002C6F51" w:rsidP="00E90591">
      <w:pPr>
        <w:pStyle w:val="HTML-oblikovano"/>
        <w:numPr>
          <w:ilvl w:val="0"/>
          <w:numId w:val="33"/>
        </w:numPr>
        <w:tabs>
          <w:tab w:val="clear" w:pos="916"/>
          <w:tab w:val="left" w:pos="596"/>
        </w:tabs>
        <w:ind w:left="1014" w:hanging="425"/>
        <w:jc w:val="both"/>
        <w:rPr>
          <w:rFonts w:ascii="Arial" w:hAnsi="Arial" w:cs="Arial"/>
          <w:color w:val="auto"/>
        </w:rPr>
      </w:pPr>
      <w:r w:rsidRPr="00356CD4">
        <w:rPr>
          <w:rFonts w:ascii="Arial" w:hAnsi="Arial" w:cs="Arial"/>
          <w:color w:val="auto"/>
        </w:rPr>
        <w:t xml:space="preserve">najmanj naslednje t.i. legacy kompetence po programu »Microsoft Partner Network« - </w:t>
      </w:r>
      <w:r w:rsidRPr="00356CD4">
        <w:rPr>
          <w:rFonts w:ascii="Arial" w:hAnsi="Arial" w:cs="Arial"/>
          <w:smallCaps/>
          <w:color w:val="auto"/>
        </w:rPr>
        <w:t>(ponudnik priloži izjavo proizvajalca opreme oz. njegovega principala v Sloveniji):</w:t>
      </w:r>
      <w:r w:rsidRPr="00356CD4">
        <w:rPr>
          <w:rFonts w:ascii="Arial" w:hAnsi="Arial" w:cs="Arial"/>
          <w:color w:val="auto"/>
        </w:rPr>
        <w:t xml:space="preserve"> </w:t>
      </w:r>
    </w:p>
    <w:p w14:paraId="64F64BED" w14:textId="77777777" w:rsidR="002C6F51" w:rsidRPr="00356CD4" w:rsidRDefault="002C6F51" w:rsidP="00E90591">
      <w:pPr>
        <w:pStyle w:val="Odstavekseznama"/>
        <w:numPr>
          <w:ilvl w:val="0"/>
          <w:numId w:val="31"/>
        </w:numPr>
        <w:ind w:left="1581" w:hanging="283"/>
        <w:rPr>
          <w:rFonts w:ascii="Arial" w:hAnsi="Arial" w:cs="Arial"/>
        </w:rPr>
      </w:pPr>
      <w:r w:rsidRPr="00356CD4">
        <w:rPr>
          <w:rFonts w:ascii="Arial" w:hAnsi="Arial" w:cs="Arial"/>
        </w:rPr>
        <w:t>MS SILVER »Datacenter«  kompetenco  (podatkovni center) in vsaj 2 redno zaposlena strokovnjaka z veljavnim statusom Microsoft Certified Solutions Expert (MCSE) - Private Cloud, ki morata znati slovenski jezik;</w:t>
      </w:r>
    </w:p>
    <w:p w14:paraId="57CB9CB6" w14:textId="77777777" w:rsidR="002C6F51" w:rsidRPr="00356CD4" w:rsidRDefault="002C6F51" w:rsidP="00E90591">
      <w:pPr>
        <w:pStyle w:val="Odstavekseznama"/>
        <w:numPr>
          <w:ilvl w:val="0"/>
          <w:numId w:val="31"/>
        </w:numPr>
        <w:ind w:left="1581" w:hanging="283"/>
        <w:rPr>
          <w:rFonts w:ascii="Arial" w:hAnsi="Arial" w:cs="Arial"/>
        </w:rPr>
      </w:pPr>
      <w:r w:rsidRPr="00356CD4">
        <w:rPr>
          <w:rFonts w:ascii="Arial" w:hAnsi="Arial" w:cs="Arial"/>
        </w:rPr>
        <w:t xml:space="preserve">MS GOLD »Cloud Productivity« kompetenco; </w:t>
      </w:r>
    </w:p>
    <w:p w14:paraId="3947D540" w14:textId="77777777" w:rsidR="002C6F51" w:rsidRPr="00356CD4" w:rsidRDefault="002C6F51" w:rsidP="00E90591">
      <w:pPr>
        <w:pStyle w:val="Odstavekseznama"/>
        <w:numPr>
          <w:ilvl w:val="0"/>
          <w:numId w:val="31"/>
        </w:numPr>
        <w:ind w:left="1581" w:hanging="283"/>
        <w:rPr>
          <w:rFonts w:ascii="Arial" w:hAnsi="Arial" w:cs="Arial"/>
        </w:rPr>
      </w:pPr>
      <w:r w:rsidRPr="00356CD4">
        <w:rPr>
          <w:rFonts w:ascii="Arial" w:hAnsi="Arial" w:cs="Arial"/>
        </w:rPr>
        <w:t>GOLD »Messaging« kompetenco (sporočilni sistemi - Exchange) in vsaj 1. redno zaposlenega strokovnjaka z veljavnim statusom Microsoft Certified Solutions Expert (MCSE) - Messaging, ki mora znati slovenski jezik;</w:t>
      </w:r>
    </w:p>
    <w:p w14:paraId="13CCB7A4" w14:textId="77777777" w:rsidR="002C6F51" w:rsidRPr="00356CD4" w:rsidRDefault="002C6F51" w:rsidP="00E90591">
      <w:pPr>
        <w:pStyle w:val="Odstavekseznama"/>
        <w:numPr>
          <w:ilvl w:val="0"/>
          <w:numId w:val="31"/>
        </w:numPr>
        <w:ind w:left="1581" w:hanging="283"/>
        <w:rPr>
          <w:rFonts w:ascii="Arial" w:hAnsi="Arial" w:cs="Arial"/>
        </w:rPr>
      </w:pPr>
      <w:r w:rsidRPr="00356CD4">
        <w:rPr>
          <w:rFonts w:ascii="Arial" w:hAnsi="Arial" w:cs="Arial"/>
        </w:rPr>
        <w:t>Usposobljenost za izvajanje MOC (»Microsoft Official Curriculum«) izobraževanj z učilnico na teritoriju Republike Slovenije;</w:t>
      </w:r>
    </w:p>
    <w:p w14:paraId="2FADDBAE" w14:textId="77777777" w:rsidR="002C6F51" w:rsidRPr="00356CD4" w:rsidRDefault="002C6F51" w:rsidP="00E90591">
      <w:pPr>
        <w:pStyle w:val="Odstavekseznama"/>
        <w:numPr>
          <w:ilvl w:val="0"/>
          <w:numId w:val="31"/>
        </w:numPr>
        <w:ind w:left="1581" w:hanging="283"/>
        <w:rPr>
          <w:rFonts w:ascii="Arial" w:hAnsi="Arial" w:cs="Arial"/>
        </w:rPr>
      </w:pPr>
      <w:r w:rsidRPr="00356CD4">
        <w:rPr>
          <w:rFonts w:ascii="Arial" w:hAnsi="Arial" w:cs="Arial"/>
        </w:rPr>
        <w:t>Podpisano pogodbo »PREMIER support for Partners«.</w:t>
      </w:r>
    </w:p>
    <w:p w14:paraId="34A721A2" w14:textId="5FA0BAC7" w:rsidR="002C6F51" w:rsidRPr="002C6F51" w:rsidRDefault="002C6F51" w:rsidP="002C6F51">
      <w:pPr>
        <w:pStyle w:val="Odstavekseznama"/>
        <w:spacing w:before="120"/>
        <w:rPr>
          <w:rFonts w:ascii="Arial" w:hAnsi="Arial" w:cs="Arial"/>
          <w:bCs/>
        </w:rPr>
      </w:pPr>
      <w:r>
        <w:rPr>
          <w:rFonts w:ascii="Arial" w:hAnsi="Arial" w:cs="Arial"/>
          <w:bCs/>
        </w:rPr>
        <w:t xml:space="preserve">kar izkazujemo s predložitvijo te izjave in ostalih listin opredeljenih v 20. točki 9. člena Navodil ponudnikom za izdelavo ponudbe. </w:t>
      </w:r>
    </w:p>
    <w:p w14:paraId="7FE6DBF1" w14:textId="77777777" w:rsidR="001E2630" w:rsidRDefault="001E2630" w:rsidP="001E2630">
      <w:pPr>
        <w:jc w:val="both"/>
      </w:pPr>
    </w:p>
    <w:p w14:paraId="5690AA0E" w14:textId="72C11A96" w:rsidR="001E2630" w:rsidRDefault="001E2630" w:rsidP="001E2630">
      <w:pPr>
        <w:jc w:val="both"/>
      </w:pPr>
      <w:r w:rsidRPr="00E26D30">
        <w:t xml:space="preserve">Ta izjava je sestavni del in priloga ponudbe, s katero se prijavljamo na </w:t>
      </w:r>
      <w:r>
        <w:t xml:space="preserve">javno naročilo </w:t>
      </w:r>
      <w:r w:rsidR="0080115A">
        <w:t>za sklenitev CSP, OVS in OV pogodb za Microsoft programsko opremo</w:t>
      </w:r>
      <w:r>
        <w:t>.</w:t>
      </w:r>
    </w:p>
    <w:p w14:paraId="06D8BE85" w14:textId="77777777" w:rsidR="001E2630" w:rsidRDefault="001E2630" w:rsidP="001E2630">
      <w:pPr>
        <w:jc w:val="both"/>
      </w:pPr>
    </w:p>
    <w:p w14:paraId="749585F5" w14:textId="77777777" w:rsidR="001E2630" w:rsidRPr="00E26D30" w:rsidRDefault="001E2630" w:rsidP="001E2630">
      <w:r w:rsidRPr="0006506A">
        <w:t>V __________________, dne _____________</w:t>
      </w:r>
    </w:p>
    <w:p w14:paraId="2741062F" w14:textId="77777777" w:rsidR="001E2630" w:rsidRPr="00E26D30" w:rsidRDefault="001E2630" w:rsidP="001E2630">
      <w:pPr>
        <w:ind w:left="5103"/>
      </w:pPr>
      <w:r w:rsidRPr="00E26D30">
        <w:t>Žig in podpis odgovorne osebe ponudnika:</w:t>
      </w:r>
    </w:p>
    <w:p w14:paraId="04970E6C" w14:textId="77777777" w:rsidR="001E2630" w:rsidRPr="00E26D30" w:rsidRDefault="001E2630" w:rsidP="001E2630">
      <w:pPr>
        <w:ind w:left="5103"/>
      </w:pPr>
    </w:p>
    <w:p w14:paraId="3210F471" w14:textId="77777777" w:rsidR="001E2630" w:rsidRPr="00E26D30" w:rsidRDefault="001E2630" w:rsidP="001E2630">
      <w:pPr>
        <w:ind w:left="5103"/>
      </w:pPr>
      <w:r w:rsidRPr="00E26D30">
        <w:t>__________________________________</w:t>
      </w:r>
    </w:p>
    <w:p w14:paraId="307E6937" w14:textId="77777777" w:rsidR="001E2630" w:rsidRDefault="001E2630" w:rsidP="001E2630"/>
    <w:p w14:paraId="3A7636C6" w14:textId="645345D0" w:rsidR="00AA488F" w:rsidRPr="00FF2DE2" w:rsidRDefault="00AA488F" w:rsidP="00AA488F">
      <w:pPr>
        <w:pBdr>
          <w:top w:val="single" w:sz="4" w:space="1" w:color="00B050"/>
        </w:pBdr>
        <w:jc w:val="both"/>
        <w:rPr>
          <w:color w:val="00B050"/>
          <w:sz w:val="18"/>
        </w:rPr>
      </w:pPr>
      <w:r w:rsidRPr="00FF2DE2">
        <w:rPr>
          <w:color w:val="00B050"/>
          <w:sz w:val="18"/>
        </w:rPr>
        <w:t xml:space="preserve">Ponudnik za izkazovanje izpolnjevanja pogoja iz 10. točke 9. člena Navodil ponudnikom za izdelavo ponudbe št. </w:t>
      </w:r>
      <w:r>
        <w:rPr>
          <w:color w:val="00B050"/>
          <w:sz w:val="18"/>
        </w:rPr>
        <w:t>290-3/2024</w:t>
      </w:r>
      <w:r w:rsidRPr="00FF2DE2">
        <w:rPr>
          <w:color w:val="00B050"/>
          <w:sz w:val="18"/>
        </w:rPr>
        <w:t xml:space="preserve">, z dne </w:t>
      </w:r>
      <w:r>
        <w:rPr>
          <w:color w:val="00B050"/>
          <w:sz w:val="18"/>
        </w:rPr>
        <w:t>16.1.2024</w:t>
      </w:r>
      <w:r w:rsidRPr="00FF2DE2">
        <w:rPr>
          <w:color w:val="00B050"/>
          <w:sz w:val="18"/>
        </w:rPr>
        <w:t xml:space="preserve"> poleg te izjave v ponudbi predloži tudi </w:t>
      </w:r>
      <w:r w:rsidR="00F9511A" w:rsidRPr="00F9511A">
        <w:rPr>
          <w:color w:val="00B050"/>
          <w:sz w:val="18"/>
        </w:rPr>
        <w:t>izjavo proizvajalca opreme oz. njegovega principala v Sloveniji ter kopije certifikatov in izjave</w:t>
      </w:r>
      <w:r w:rsidRPr="00FF2DE2">
        <w:rPr>
          <w:color w:val="00B050"/>
          <w:sz w:val="18"/>
        </w:rPr>
        <w:t xml:space="preserve">. Vsi certifikati in izjave morajo biti pridobljeni pred rokom za oddajo ponudbe. </w:t>
      </w:r>
    </w:p>
    <w:p w14:paraId="64201AA0" w14:textId="77777777" w:rsidR="00AA488F" w:rsidRPr="00FF2DE2" w:rsidRDefault="00AA488F" w:rsidP="00AA488F">
      <w:pPr>
        <w:jc w:val="both"/>
        <w:rPr>
          <w:smallCaps/>
          <w:color w:val="00B050"/>
          <w:sz w:val="16"/>
          <w:szCs w:val="18"/>
        </w:rPr>
      </w:pPr>
    </w:p>
    <w:p w14:paraId="3EAA5E04" w14:textId="41198460" w:rsidR="00AA488F" w:rsidRPr="00FF2DE2" w:rsidRDefault="00AA488F" w:rsidP="00AA488F">
      <w:pPr>
        <w:jc w:val="both"/>
        <w:rPr>
          <w:color w:val="00B050"/>
          <w:sz w:val="18"/>
        </w:rPr>
      </w:pPr>
      <w:r w:rsidRPr="00AA488F">
        <w:rPr>
          <w:color w:val="00B050"/>
          <w:sz w:val="18"/>
        </w:rPr>
        <w:t>Kot ustrezno dokazilo za poznavanje slovenskega jezika se upošteva: spričevalo ustrezne slovenske javne ali zasebne srednje šole (dosežena V. stopnja izobrazbe) oziroma posebno potrdilo uradno pooblaščene izobraževalne ustanove o uspešno opravljenem preizkusu znanja slovenščine po javno veljavnem izobraževalnem programu v Republiki Sloveniji</w:t>
      </w:r>
      <w:r w:rsidRPr="00FF2DE2">
        <w:rPr>
          <w:color w:val="00B050"/>
          <w:sz w:val="18"/>
        </w:rPr>
        <w:t>.</w:t>
      </w:r>
    </w:p>
    <w:p w14:paraId="62E00B8D" w14:textId="77777777" w:rsidR="00AA488F" w:rsidRPr="00AA488F" w:rsidRDefault="00AA488F" w:rsidP="00AA488F">
      <w:pPr>
        <w:jc w:val="both"/>
        <w:rPr>
          <w:smallCaps/>
          <w:color w:val="00B050"/>
          <w:sz w:val="16"/>
          <w:szCs w:val="18"/>
        </w:rPr>
      </w:pPr>
    </w:p>
    <w:p w14:paraId="0BC09DB7" w14:textId="32438207" w:rsidR="00AA488F" w:rsidRPr="00FF2DE2" w:rsidRDefault="00AA488F" w:rsidP="00AA488F">
      <w:pPr>
        <w:pBdr>
          <w:bottom w:val="single" w:sz="4" w:space="1" w:color="00B050"/>
        </w:pBdr>
        <w:jc w:val="both"/>
        <w:rPr>
          <w:color w:val="00B050"/>
          <w:sz w:val="18"/>
        </w:rPr>
      </w:pPr>
      <w:r w:rsidRPr="00AA488F">
        <w:rPr>
          <w:color w:val="00B050"/>
          <w:sz w:val="18"/>
        </w:rPr>
        <w:t>Ponudnik mora zagotoviti ponujeno izobraževanje v svojem pooblaščenem šolskem centru z ustrezno infrastrukturo za izvajanje MOC izobraževanj na področju Republike Slovenije.</w:t>
      </w:r>
    </w:p>
    <w:p w14:paraId="1B575752" w14:textId="1F01F3F1" w:rsidR="00EC5326" w:rsidRDefault="00EC5326" w:rsidP="00EC5326"/>
    <w:p w14:paraId="663A850A" w14:textId="23532CDF" w:rsidR="00F41342" w:rsidRPr="00896F82" w:rsidRDefault="00F41342" w:rsidP="00F41342">
      <w:pPr>
        <w:pStyle w:val="Naslov3"/>
        <w:jc w:val="right"/>
        <w:rPr>
          <w:color w:val="auto"/>
          <w:sz w:val="20"/>
          <w:szCs w:val="20"/>
        </w:rPr>
      </w:pPr>
      <w:r w:rsidRPr="00896F82">
        <w:rPr>
          <w:color w:val="auto"/>
          <w:sz w:val="20"/>
          <w:szCs w:val="20"/>
        </w:rPr>
        <w:t xml:space="preserve">Obrazec </w:t>
      </w:r>
      <w:r w:rsidR="00AA488F">
        <w:rPr>
          <w:color w:val="auto"/>
          <w:sz w:val="20"/>
          <w:szCs w:val="20"/>
        </w:rPr>
        <w:t>5</w:t>
      </w:r>
    </w:p>
    <w:p w14:paraId="6E0EB0EA" w14:textId="78A46E6A" w:rsidR="00F41342" w:rsidRPr="00E26D30" w:rsidRDefault="00F41342" w:rsidP="00F41342">
      <w:pPr>
        <w:rPr>
          <w:bCs/>
          <w:u w:val="single"/>
        </w:rPr>
      </w:pPr>
      <w:r w:rsidRPr="00E26D30">
        <w:t xml:space="preserve">Ljubljana,  </w:t>
      </w:r>
      <w:r w:rsidR="0080115A">
        <w:t>16.1.2024</w:t>
      </w:r>
    </w:p>
    <w:p w14:paraId="44A5EA82" w14:textId="2D6C177F" w:rsidR="00F41342" w:rsidRPr="00E26D30" w:rsidRDefault="00F41342" w:rsidP="00F41342">
      <w:r w:rsidRPr="00E26D30">
        <w:t xml:space="preserve">Številka:   </w:t>
      </w:r>
      <w:r w:rsidR="0080115A">
        <w:t>290-3/2024</w:t>
      </w:r>
    </w:p>
    <w:p w14:paraId="2C224D7A" w14:textId="77777777" w:rsidR="00F41342" w:rsidRPr="00E26D30" w:rsidRDefault="00F41342" w:rsidP="00F41342"/>
    <w:p w14:paraId="3B030967" w14:textId="77777777" w:rsidR="00F41342" w:rsidRPr="00E26D30" w:rsidRDefault="00F41342" w:rsidP="00F41342"/>
    <w:p w14:paraId="7E8C8437" w14:textId="77777777" w:rsidR="00F41342" w:rsidRPr="00E26D30" w:rsidRDefault="00F41342" w:rsidP="00F41342">
      <w:pPr>
        <w:spacing w:line="360" w:lineRule="auto"/>
        <w:jc w:val="both"/>
      </w:pPr>
      <w:r w:rsidRPr="00E26D30">
        <w:t xml:space="preserve">Ponudnik:   </w:t>
      </w:r>
      <w:r w:rsidRPr="00E26D30">
        <w:tab/>
        <w:t>______________________</w:t>
      </w:r>
    </w:p>
    <w:p w14:paraId="6FB91CFA" w14:textId="77777777" w:rsidR="00F41342" w:rsidRPr="00E26D30" w:rsidRDefault="00F41342" w:rsidP="00F41342">
      <w:pPr>
        <w:spacing w:line="360" w:lineRule="auto"/>
        <w:ind w:left="708" w:firstLine="708"/>
        <w:jc w:val="both"/>
      </w:pPr>
      <w:r w:rsidRPr="00E26D30">
        <w:t>______________________</w:t>
      </w:r>
    </w:p>
    <w:p w14:paraId="2B998B59" w14:textId="77777777" w:rsidR="00F41342" w:rsidRPr="00E26D30" w:rsidRDefault="00F41342" w:rsidP="00F41342">
      <w:pPr>
        <w:spacing w:line="360" w:lineRule="auto"/>
        <w:ind w:left="708" w:firstLine="708"/>
        <w:jc w:val="both"/>
      </w:pPr>
      <w:r w:rsidRPr="00E26D30">
        <w:t>______________________</w:t>
      </w:r>
    </w:p>
    <w:p w14:paraId="3C8397CB" w14:textId="77777777" w:rsidR="00F41342" w:rsidRPr="00E26D30" w:rsidRDefault="00F41342" w:rsidP="00F41342">
      <w:pPr>
        <w:jc w:val="both"/>
      </w:pPr>
    </w:p>
    <w:p w14:paraId="1F632502" w14:textId="77777777" w:rsidR="00F41342" w:rsidRPr="00E26D30" w:rsidRDefault="00F41342" w:rsidP="00F41342">
      <w:pPr>
        <w:jc w:val="both"/>
      </w:pPr>
    </w:p>
    <w:p w14:paraId="398F8489" w14:textId="77777777" w:rsidR="00F41342" w:rsidRPr="00E26D30" w:rsidRDefault="00F41342" w:rsidP="00F41342">
      <w:pPr>
        <w:jc w:val="center"/>
        <w:rPr>
          <w:b/>
        </w:rPr>
      </w:pPr>
      <w:r w:rsidRPr="00E26D30">
        <w:rPr>
          <w:b/>
        </w:rPr>
        <w:t xml:space="preserve">SEZNAM OPRAVLJENIH POSLOV </w:t>
      </w:r>
    </w:p>
    <w:p w14:paraId="51DC4832" w14:textId="77777777" w:rsidR="00F41342" w:rsidRPr="00E26D30" w:rsidRDefault="00F41342" w:rsidP="00F41342">
      <w:pPr>
        <w:jc w:val="center"/>
        <w:rPr>
          <w:b/>
        </w:rPr>
      </w:pPr>
    </w:p>
    <w:p w14:paraId="0ACA8A7F" w14:textId="644CDA02" w:rsidR="00F41342" w:rsidRPr="00E26D30" w:rsidRDefault="00F41342" w:rsidP="00F41342">
      <w:pPr>
        <w:pStyle w:val="Odstavekseznama"/>
        <w:ind w:left="360"/>
        <w:jc w:val="center"/>
        <w:rPr>
          <w:rFonts w:ascii="Arial" w:hAnsi="Arial" w:cs="Arial"/>
          <w:b/>
        </w:rPr>
      </w:pPr>
      <w:r w:rsidRPr="009D4889">
        <w:rPr>
          <w:rFonts w:ascii="Arial" w:hAnsi="Arial" w:cs="Arial"/>
          <w:b/>
        </w:rPr>
        <w:t>s katerim izkazujemo izpolnjevanje pogoja iz</w:t>
      </w:r>
      <w:r w:rsidR="00AA488F">
        <w:rPr>
          <w:rFonts w:ascii="Arial" w:hAnsi="Arial" w:cs="Arial"/>
          <w:b/>
        </w:rPr>
        <w:t xml:space="preserve"> 11.</w:t>
      </w:r>
      <w:r>
        <w:rPr>
          <w:rFonts w:ascii="Arial" w:hAnsi="Arial" w:cs="Arial"/>
          <w:b/>
        </w:rPr>
        <w:t xml:space="preserve"> </w:t>
      </w:r>
      <w:r w:rsidRPr="009D4889">
        <w:rPr>
          <w:rFonts w:ascii="Arial" w:hAnsi="Arial" w:cs="Arial"/>
          <w:b/>
        </w:rPr>
        <w:t xml:space="preserve">točke 9. člena Navodil ponudnikom za izdelavo ponudbe </w:t>
      </w:r>
      <w:r w:rsidRPr="00E26D30">
        <w:rPr>
          <w:rFonts w:ascii="Arial" w:hAnsi="Arial" w:cs="Arial"/>
          <w:b/>
        </w:rPr>
        <w:t>št</w:t>
      </w:r>
      <w:r w:rsidRPr="00F14658">
        <w:rPr>
          <w:rFonts w:ascii="Arial" w:hAnsi="Arial" w:cs="Arial"/>
          <w:b/>
        </w:rPr>
        <w:t xml:space="preserve">. </w:t>
      </w:r>
      <w:r w:rsidR="002C6F51">
        <w:rPr>
          <w:rFonts w:ascii="Arial" w:hAnsi="Arial" w:cs="Arial"/>
          <w:b/>
        </w:rPr>
        <w:t>290-3/2024</w:t>
      </w:r>
      <w:r w:rsidRPr="00F14658">
        <w:rPr>
          <w:rFonts w:ascii="Arial" w:hAnsi="Arial" w:cs="Arial"/>
          <w:b/>
        </w:rPr>
        <w:t xml:space="preserve">, z dne </w:t>
      </w:r>
      <w:r w:rsidR="0080115A">
        <w:rPr>
          <w:rFonts w:ascii="Arial" w:hAnsi="Arial" w:cs="Arial"/>
          <w:b/>
        </w:rPr>
        <w:t>16.1.2024</w:t>
      </w:r>
    </w:p>
    <w:p w14:paraId="172FE5EF" w14:textId="77777777" w:rsidR="00F41342" w:rsidRPr="00E26D30" w:rsidRDefault="00F41342" w:rsidP="00F41342">
      <w:pPr>
        <w:pStyle w:val="Odstavekseznama"/>
        <w:ind w:left="360"/>
        <w:jc w:val="center"/>
        <w:rPr>
          <w:rFonts w:ascii="Arial" w:hAnsi="Arial" w:cs="Arial"/>
          <w:b/>
        </w:rPr>
      </w:pPr>
    </w:p>
    <w:p w14:paraId="2394B35B" w14:textId="77777777" w:rsidR="00F41342" w:rsidRPr="00C912A0" w:rsidRDefault="00F41342" w:rsidP="00F41342">
      <w:pPr>
        <w:spacing w:after="120"/>
        <w:jc w:val="both"/>
      </w:pPr>
    </w:p>
    <w:p w14:paraId="3C4F8B3D" w14:textId="2E321C2E" w:rsidR="00AA488F" w:rsidRPr="00AA488F" w:rsidRDefault="00F41342" w:rsidP="00AA488F">
      <w:pPr>
        <w:pStyle w:val="HTML-oblikovano"/>
        <w:tabs>
          <w:tab w:val="left" w:pos="596"/>
        </w:tabs>
        <w:spacing w:after="240"/>
        <w:jc w:val="both"/>
        <w:rPr>
          <w:rFonts w:ascii="Arial" w:hAnsi="Arial" w:cs="Arial"/>
          <w:color w:val="auto"/>
        </w:rPr>
      </w:pPr>
      <w:r w:rsidRPr="001664ED">
        <w:rPr>
          <w:rFonts w:ascii="Arial" w:hAnsi="Arial" w:cs="Arial"/>
          <w:color w:val="auto"/>
        </w:rPr>
        <w:t xml:space="preserve">S predložitvijo te izjave in referenčnimi potrdili potrjujemo, da smo </w:t>
      </w:r>
      <w:r w:rsidR="00AA488F" w:rsidRPr="00AA488F">
        <w:rPr>
          <w:rFonts w:ascii="Arial" w:hAnsi="Arial" w:cs="Arial"/>
          <w:color w:val="auto"/>
        </w:rPr>
        <w:t>v letu 2021,</w:t>
      </w:r>
      <w:r w:rsidR="00890F45">
        <w:rPr>
          <w:rFonts w:ascii="Arial" w:hAnsi="Arial" w:cs="Arial"/>
          <w:color w:val="auto"/>
        </w:rPr>
        <w:t xml:space="preserve"> v</w:t>
      </w:r>
      <w:r w:rsidR="00AA488F" w:rsidRPr="00AA488F">
        <w:rPr>
          <w:rFonts w:ascii="Arial" w:hAnsi="Arial" w:cs="Arial"/>
          <w:color w:val="auto"/>
        </w:rPr>
        <w:t xml:space="preserve"> 2022 in </w:t>
      </w:r>
      <w:r w:rsidR="00890F45">
        <w:rPr>
          <w:rFonts w:ascii="Arial" w:hAnsi="Arial" w:cs="Arial"/>
          <w:color w:val="auto"/>
        </w:rPr>
        <w:t xml:space="preserve">v </w:t>
      </w:r>
      <w:r w:rsidR="00AA488F" w:rsidRPr="00AA488F">
        <w:rPr>
          <w:rFonts w:ascii="Arial" w:hAnsi="Arial" w:cs="Arial"/>
          <w:color w:val="auto"/>
        </w:rPr>
        <w:t xml:space="preserve">2023 </w:t>
      </w:r>
      <w:r w:rsidR="00AA488F">
        <w:rPr>
          <w:rFonts w:ascii="Arial" w:hAnsi="Arial" w:cs="Arial"/>
          <w:color w:val="auto"/>
        </w:rPr>
        <w:t xml:space="preserve">izvedli </w:t>
      </w:r>
      <w:r w:rsidR="00AA488F" w:rsidRPr="00AA488F">
        <w:rPr>
          <w:rFonts w:ascii="Arial" w:hAnsi="Arial" w:cs="Arial"/>
          <w:color w:val="auto"/>
        </w:rPr>
        <w:t xml:space="preserve">enak ali primerljiv posel predmetu javnega naročila za najmanj dva različna naročnika v vrednosti vsaj 50.000 EUR z DDV za vsakega. </w:t>
      </w:r>
    </w:p>
    <w:p w14:paraId="1AB16002" w14:textId="529D78CD" w:rsidR="00F41342" w:rsidRPr="00F219F8" w:rsidRDefault="00AA488F" w:rsidP="00AA488F">
      <w:pPr>
        <w:pStyle w:val="HTML-oblikovano"/>
        <w:tabs>
          <w:tab w:val="clear" w:pos="916"/>
          <w:tab w:val="left" w:pos="596"/>
        </w:tabs>
        <w:spacing w:after="240"/>
        <w:jc w:val="both"/>
        <w:rPr>
          <w:rFonts w:ascii="Arial" w:hAnsi="Arial" w:cs="Arial"/>
          <w:color w:val="auto"/>
        </w:rPr>
      </w:pPr>
      <w:r w:rsidRPr="00AA488F">
        <w:rPr>
          <w:rFonts w:ascii="Arial" w:hAnsi="Arial" w:cs="Arial"/>
          <w:color w:val="auto"/>
        </w:rPr>
        <w:t>Ponudnik mora za vsako od navedenih let izkazati po dve referenci.</w:t>
      </w:r>
      <w:r w:rsidR="00F41342" w:rsidRPr="00F219F8">
        <w:rPr>
          <w:rFonts w:ascii="Arial" w:hAnsi="Arial" w:cs="Arial"/>
          <w:color w:val="auto"/>
        </w:rPr>
        <w:t>.</w:t>
      </w:r>
    </w:p>
    <w:p w14:paraId="3D5B3B96" w14:textId="77777777" w:rsidR="00AA488F" w:rsidRDefault="00AA488F" w:rsidP="00AA488F">
      <w:pPr>
        <w:jc w:val="both"/>
      </w:pPr>
      <w:r w:rsidRPr="00E26D30">
        <w:t xml:space="preserve">Seznam izvedenih </w:t>
      </w:r>
      <w:r>
        <w:t>poslov</w:t>
      </w:r>
      <w:r w:rsidRPr="00E26D30">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0"/>
        <w:gridCol w:w="3119"/>
        <w:gridCol w:w="2126"/>
      </w:tblGrid>
      <w:tr w:rsidR="00AA488F" w:rsidRPr="00EF2324" w14:paraId="65989952" w14:textId="77777777" w:rsidTr="00147422">
        <w:trPr>
          <w:tblHeader/>
        </w:trPr>
        <w:tc>
          <w:tcPr>
            <w:tcW w:w="846" w:type="dxa"/>
            <w:vAlign w:val="center"/>
          </w:tcPr>
          <w:p w14:paraId="7009CD25" w14:textId="77777777" w:rsidR="00AA488F" w:rsidRPr="00EF2324" w:rsidRDefault="00AA488F" w:rsidP="00147422">
            <w:pPr>
              <w:rPr>
                <w:sz w:val="18"/>
                <w:szCs w:val="18"/>
              </w:rPr>
            </w:pPr>
            <w:r>
              <w:rPr>
                <w:sz w:val="18"/>
                <w:szCs w:val="18"/>
              </w:rPr>
              <w:t>Leto</w:t>
            </w:r>
          </w:p>
        </w:tc>
        <w:tc>
          <w:tcPr>
            <w:tcW w:w="3260" w:type="dxa"/>
            <w:vAlign w:val="center"/>
          </w:tcPr>
          <w:p w14:paraId="430FF49C" w14:textId="77777777" w:rsidR="00AA488F" w:rsidRPr="00EF2324" w:rsidRDefault="00AA488F" w:rsidP="00147422">
            <w:pPr>
              <w:jc w:val="center"/>
              <w:rPr>
                <w:sz w:val="18"/>
                <w:szCs w:val="18"/>
              </w:rPr>
            </w:pPr>
            <w:r>
              <w:rPr>
                <w:sz w:val="18"/>
                <w:szCs w:val="18"/>
              </w:rPr>
              <w:t>Naročnik</w:t>
            </w:r>
          </w:p>
        </w:tc>
        <w:tc>
          <w:tcPr>
            <w:tcW w:w="3119" w:type="dxa"/>
            <w:vAlign w:val="center"/>
          </w:tcPr>
          <w:p w14:paraId="5627DB5D" w14:textId="77777777" w:rsidR="00AA488F" w:rsidRPr="00EF2324" w:rsidRDefault="00AA488F" w:rsidP="00147422">
            <w:pPr>
              <w:jc w:val="center"/>
              <w:rPr>
                <w:sz w:val="18"/>
                <w:szCs w:val="18"/>
              </w:rPr>
            </w:pPr>
            <w:r>
              <w:rPr>
                <w:sz w:val="18"/>
                <w:szCs w:val="18"/>
              </w:rPr>
              <w:t>Predmet pogodbe</w:t>
            </w:r>
          </w:p>
        </w:tc>
        <w:tc>
          <w:tcPr>
            <w:tcW w:w="2126" w:type="dxa"/>
            <w:vAlign w:val="center"/>
          </w:tcPr>
          <w:p w14:paraId="52175EB1" w14:textId="77777777" w:rsidR="00AA488F" w:rsidRPr="00EF2324" w:rsidRDefault="00AA488F" w:rsidP="00147422">
            <w:pPr>
              <w:jc w:val="center"/>
              <w:rPr>
                <w:sz w:val="18"/>
                <w:szCs w:val="18"/>
              </w:rPr>
            </w:pPr>
            <w:r>
              <w:rPr>
                <w:sz w:val="18"/>
                <w:szCs w:val="18"/>
              </w:rPr>
              <w:t>Vrednost opravljenih dobav v EUR z DDV</w:t>
            </w:r>
          </w:p>
        </w:tc>
      </w:tr>
      <w:tr w:rsidR="00AA488F" w:rsidRPr="0051431E" w14:paraId="24CD7C62" w14:textId="77777777" w:rsidTr="00857F13">
        <w:trPr>
          <w:trHeight w:val="1101"/>
        </w:trPr>
        <w:tc>
          <w:tcPr>
            <w:tcW w:w="846" w:type="dxa"/>
            <w:shd w:val="clear" w:color="auto" w:fill="DEEAF6" w:themeFill="accent5" w:themeFillTint="33"/>
            <w:vAlign w:val="center"/>
          </w:tcPr>
          <w:p w14:paraId="2A3EC3A5" w14:textId="1A1CD082" w:rsidR="00AA488F" w:rsidRPr="00FF2DE2" w:rsidRDefault="00AA488F" w:rsidP="00147422">
            <w:pPr>
              <w:jc w:val="center"/>
            </w:pPr>
            <w:r>
              <w:t>2021</w:t>
            </w:r>
          </w:p>
        </w:tc>
        <w:tc>
          <w:tcPr>
            <w:tcW w:w="3260" w:type="dxa"/>
            <w:shd w:val="clear" w:color="auto" w:fill="DEEAF6" w:themeFill="accent5" w:themeFillTint="33"/>
            <w:vAlign w:val="center"/>
          </w:tcPr>
          <w:p w14:paraId="44E45726" w14:textId="77777777" w:rsidR="00AA488F" w:rsidRPr="00FF2DE2" w:rsidRDefault="00AA488F" w:rsidP="00147422">
            <w:pPr>
              <w:jc w:val="center"/>
            </w:pPr>
          </w:p>
        </w:tc>
        <w:tc>
          <w:tcPr>
            <w:tcW w:w="3119" w:type="dxa"/>
            <w:shd w:val="clear" w:color="auto" w:fill="DEEAF6" w:themeFill="accent5" w:themeFillTint="33"/>
            <w:vAlign w:val="center"/>
          </w:tcPr>
          <w:p w14:paraId="06F02E37" w14:textId="77777777" w:rsidR="00AA488F" w:rsidRPr="00FF2DE2" w:rsidRDefault="00AA488F" w:rsidP="00147422">
            <w:pPr>
              <w:jc w:val="center"/>
            </w:pPr>
          </w:p>
        </w:tc>
        <w:tc>
          <w:tcPr>
            <w:tcW w:w="2126" w:type="dxa"/>
            <w:shd w:val="clear" w:color="auto" w:fill="DEEAF6" w:themeFill="accent5" w:themeFillTint="33"/>
            <w:vAlign w:val="center"/>
          </w:tcPr>
          <w:p w14:paraId="4729AC8D" w14:textId="77777777" w:rsidR="00AA488F" w:rsidRPr="00FF2DE2" w:rsidRDefault="00AA488F" w:rsidP="00147422">
            <w:pPr>
              <w:jc w:val="center"/>
            </w:pPr>
          </w:p>
        </w:tc>
      </w:tr>
      <w:tr w:rsidR="00AA488F" w:rsidRPr="0051431E" w14:paraId="643F7D2C" w14:textId="77777777" w:rsidTr="00857F13">
        <w:trPr>
          <w:trHeight w:val="1101"/>
        </w:trPr>
        <w:tc>
          <w:tcPr>
            <w:tcW w:w="846" w:type="dxa"/>
            <w:shd w:val="clear" w:color="auto" w:fill="DEEAF6" w:themeFill="accent5" w:themeFillTint="33"/>
            <w:vAlign w:val="center"/>
          </w:tcPr>
          <w:p w14:paraId="7A29894D" w14:textId="2C106090" w:rsidR="00AA488F" w:rsidRPr="00FF2DE2" w:rsidRDefault="00AA488F" w:rsidP="00147422">
            <w:pPr>
              <w:jc w:val="center"/>
            </w:pPr>
            <w:r>
              <w:t>2021</w:t>
            </w:r>
          </w:p>
        </w:tc>
        <w:tc>
          <w:tcPr>
            <w:tcW w:w="3260" w:type="dxa"/>
            <w:shd w:val="clear" w:color="auto" w:fill="DEEAF6" w:themeFill="accent5" w:themeFillTint="33"/>
            <w:vAlign w:val="center"/>
          </w:tcPr>
          <w:p w14:paraId="268536AD" w14:textId="77777777" w:rsidR="00AA488F" w:rsidRPr="00FF2DE2" w:rsidRDefault="00AA488F" w:rsidP="00147422">
            <w:pPr>
              <w:jc w:val="center"/>
            </w:pPr>
          </w:p>
        </w:tc>
        <w:tc>
          <w:tcPr>
            <w:tcW w:w="3119" w:type="dxa"/>
            <w:shd w:val="clear" w:color="auto" w:fill="DEEAF6" w:themeFill="accent5" w:themeFillTint="33"/>
            <w:vAlign w:val="center"/>
          </w:tcPr>
          <w:p w14:paraId="5F8F4D4F" w14:textId="77777777" w:rsidR="00AA488F" w:rsidRPr="00FF2DE2" w:rsidRDefault="00AA488F" w:rsidP="00147422">
            <w:pPr>
              <w:jc w:val="center"/>
            </w:pPr>
          </w:p>
        </w:tc>
        <w:tc>
          <w:tcPr>
            <w:tcW w:w="2126" w:type="dxa"/>
            <w:shd w:val="clear" w:color="auto" w:fill="DEEAF6" w:themeFill="accent5" w:themeFillTint="33"/>
            <w:vAlign w:val="center"/>
          </w:tcPr>
          <w:p w14:paraId="1795ADF6" w14:textId="77777777" w:rsidR="00AA488F" w:rsidRPr="00FF2DE2" w:rsidRDefault="00AA488F" w:rsidP="00147422">
            <w:pPr>
              <w:jc w:val="center"/>
            </w:pPr>
          </w:p>
        </w:tc>
      </w:tr>
      <w:tr w:rsidR="00AA488F" w:rsidRPr="0051431E" w14:paraId="6BF169B9" w14:textId="77777777" w:rsidTr="00857F13">
        <w:trPr>
          <w:trHeight w:val="1101"/>
        </w:trPr>
        <w:tc>
          <w:tcPr>
            <w:tcW w:w="846" w:type="dxa"/>
            <w:shd w:val="clear" w:color="auto" w:fill="DEEAF6" w:themeFill="accent5" w:themeFillTint="33"/>
            <w:vAlign w:val="center"/>
          </w:tcPr>
          <w:p w14:paraId="72B1F3C6" w14:textId="61BE0A2F" w:rsidR="00AA488F" w:rsidRPr="00FF2DE2" w:rsidRDefault="00AA488F" w:rsidP="00147422">
            <w:pPr>
              <w:jc w:val="center"/>
            </w:pPr>
            <w:r>
              <w:t>2021</w:t>
            </w:r>
          </w:p>
        </w:tc>
        <w:tc>
          <w:tcPr>
            <w:tcW w:w="3260" w:type="dxa"/>
            <w:shd w:val="clear" w:color="auto" w:fill="DEEAF6" w:themeFill="accent5" w:themeFillTint="33"/>
            <w:vAlign w:val="center"/>
          </w:tcPr>
          <w:p w14:paraId="2FE1D743" w14:textId="77777777" w:rsidR="00AA488F" w:rsidRPr="00FF2DE2" w:rsidRDefault="00AA488F" w:rsidP="00147422">
            <w:pPr>
              <w:jc w:val="center"/>
            </w:pPr>
          </w:p>
        </w:tc>
        <w:tc>
          <w:tcPr>
            <w:tcW w:w="3119" w:type="dxa"/>
            <w:shd w:val="clear" w:color="auto" w:fill="DEEAF6" w:themeFill="accent5" w:themeFillTint="33"/>
            <w:vAlign w:val="center"/>
          </w:tcPr>
          <w:p w14:paraId="060BE136" w14:textId="77777777" w:rsidR="00AA488F" w:rsidRPr="00FF2DE2" w:rsidRDefault="00AA488F" w:rsidP="00147422">
            <w:pPr>
              <w:jc w:val="center"/>
            </w:pPr>
          </w:p>
        </w:tc>
        <w:tc>
          <w:tcPr>
            <w:tcW w:w="2126" w:type="dxa"/>
            <w:shd w:val="clear" w:color="auto" w:fill="DEEAF6" w:themeFill="accent5" w:themeFillTint="33"/>
            <w:vAlign w:val="center"/>
          </w:tcPr>
          <w:p w14:paraId="10CB8D1E" w14:textId="77777777" w:rsidR="00AA488F" w:rsidRPr="00FF2DE2" w:rsidRDefault="00AA488F" w:rsidP="00147422">
            <w:pPr>
              <w:jc w:val="center"/>
            </w:pPr>
          </w:p>
        </w:tc>
      </w:tr>
      <w:tr w:rsidR="00AA488F" w:rsidRPr="0051431E" w14:paraId="392D1CF0" w14:textId="77777777" w:rsidTr="00857F13">
        <w:trPr>
          <w:trHeight w:val="1101"/>
        </w:trPr>
        <w:tc>
          <w:tcPr>
            <w:tcW w:w="846" w:type="dxa"/>
            <w:tcBorders>
              <w:top w:val="single" w:sz="4" w:space="0" w:color="auto"/>
              <w:left w:val="single" w:sz="4" w:space="0" w:color="auto"/>
              <w:bottom w:val="single" w:sz="4" w:space="0" w:color="auto"/>
              <w:right w:val="single" w:sz="4" w:space="0" w:color="auto"/>
            </w:tcBorders>
            <w:shd w:val="clear" w:color="auto" w:fill="F4FFD9"/>
            <w:vAlign w:val="center"/>
          </w:tcPr>
          <w:p w14:paraId="2771D665" w14:textId="03EE6D37" w:rsidR="00AA488F" w:rsidRPr="00FF2DE2" w:rsidRDefault="00AA488F" w:rsidP="00147422">
            <w:pPr>
              <w:jc w:val="center"/>
            </w:pPr>
            <w:r>
              <w:t>2022</w:t>
            </w:r>
          </w:p>
        </w:tc>
        <w:tc>
          <w:tcPr>
            <w:tcW w:w="3260" w:type="dxa"/>
            <w:tcBorders>
              <w:top w:val="single" w:sz="4" w:space="0" w:color="auto"/>
              <w:left w:val="single" w:sz="4" w:space="0" w:color="auto"/>
              <w:bottom w:val="single" w:sz="4" w:space="0" w:color="auto"/>
              <w:right w:val="single" w:sz="4" w:space="0" w:color="auto"/>
            </w:tcBorders>
            <w:shd w:val="clear" w:color="auto" w:fill="F4FFD9"/>
            <w:vAlign w:val="center"/>
          </w:tcPr>
          <w:p w14:paraId="553AA1A7" w14:textId="77777777" w:rsidR="00AA488F" w:rsidRPr="00FF2DE2" w:rsidRDefault="00AA488F" w:rsidP="00147422">
            <w:pPr>
              <w:jc w:val="center"/>
            </w:pPr>
          </w:p>
        </w:tc>
        <w:tc>
          <w:tcPr>
            <w:tcW w:w="3119" w:type="dxa"/>
            <w:tcBorders>
              <w:top w:val="single" w:sz="4" w:space="0" w:color="auto"/>
              <w:left w:val="single" w:sz="4" w:space="0" w:color="auto"/>
              <w:bottom w:val="single" w:sz="4" w:space="0" w:color="auto"/>
              <w:right w:val="single" w:sz="4" w:space="0" w:color="auto"/>
            </w:tcBorders>
            <w:shd w:val="clear" w:color="auto" w:fill="F4FFD9"/>
            <w:vAlign w:val="center"/>
          </w:tcPr>
          <w:p w14:paraId="45587004" w14:textId="77777777" w:rsidR="00AA488F" w:rsidRPr="00FF2DE2" w:rsidRDefault="00AA488F" w:rsidP="00147422">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F4FFD9"/>
            <w:vAlign w:val="center"/>
          </w:tcPr>
          <w:p w14:paraId="6CCE15F4" w14:textId="77777777" w:rsidR="00AA488F" w:rsidRPr="00FF2DE2" w:rsidRDefault="00AA488F" w:rsidP="00147422">
            <w:pPr>
              <w:jc w:val="center"/>
            </w:pPr>
          </w:p>
        </w:tc>
      </w:tr>
      <w:tr w:rsidR="00AA488F" w:rsidRPr="0051431E" w14:paraId="4E2ACF13" w14:textId="77777777" w:rsidTr="00857F13">
        <w:trPr>
          <w:trHeight w:val="1101"/>
        </w:trPr>
        <w:tc>
          <w:tcPr>
            <w:tcW w:w="846" w:type="dxa"/>
            <w:tcBorders>
              <w:top w:val="single" w:sz="4" w:space="0" w:color="auto"/>
              <w:left w:val="single" w:sz="4" w:space="0" w:color="auto"/>
              <w:bottom w:val="single" w:sz="4" w:space="0" w:color="auto"/>
              <w:right w:val="single" w:sz="4" w:space="0" w:color="auto"/>
            </w:tcBorders>
            <w:shd w:val="clear" w:color="auto" w:fill="F4FFD9"/>
            <w:vAlign w:val="center"/>
          </w:tcPr>
          <w:p w14:paraId="12BC013A" w14:textId="371C5322" w:rsidR="00AA488F" w:rsidRPr="00FF2DE2" w:rsidRDefault="00AA488F" w:rsidP="00147422">
            <w:pPr>
              <w:jc w:val="center"/>
            </w:pPr>
            <w:r>
              <w:t>2022</w:t>
            </w:r>
          </w:p>
        </w:tc>
        <w:tc>
          <w:tcPr>
            <w:tcW w:w="3260" w:type="dxa"/>
            <w:tcBorders>
              <w:top w:val="single" w:sz="4" w:space="0" w:color="auto"/>
              <w:left w:val="single" w:sz="4" w:space="0" w:color="auto"/>
              <w:bottom w:val="single" w:sz="4" w:space="0" w:color="auto"/>
              <w:right w:val="single" w:sz="4" w:space="0" w:color="auto"/>
            </w:tcBorders>
            <w:shd w:val="clear" w:color="auto" w:fill="F4FFD9"/>
            <w:vAlign w:val="center"/>
          </w:tcPr>
          <w:p w14:paraId="5187BFF9" w14:textId="77777777" w:rsidR="00AA488F" w:rsidRPr="00FF2DE2" w:rsidRDefault="00AA488F" w:rsidP="00147422">
            <w:pPr>
              <w:jc w:val="center"/>
            </w:pPr>
          </w:p>
        </w:tc>
        <w:tc>
          <w:tcPr>
            <w:tcW w:w="3119" w:type="dxa"/>
            <w:tcBorders>
              <w:top w:val="single" w:sz="4" w:space="0" w:color="auto"/>
              <w:left w:val="single" w:sz="4" w:space="0" w:color="auto"/>
              <w:bottom w:val="single" w:sz="4" w:space="0" w:color="auto"/>
              <w:right w:val="single" w:sz="4" w:space="0" w:color="auto"/>
            </w:tcBorders>
            <w:shd w:val="clear" w:color="auto" w:fill="F4FFD9"/>
            <w:vAlign w:val="center"/>
          </w:tcPr>
          <w:p w14:paraId="5FDC8C3F" w14:textId="77777777" w:rsidR="00AA488F" w:rsidRPr="00FF2DE2" w:rsidRDefault="00AA488F" w:rsidP="00147422">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F4FFD9"/>
            <w:vAlign w:val="center"/>
          </w:tcPr>
          <w:p w14:paraId="2AFD3018" w14:textId="77777777" w:rsidR="00AA488F" w:rsidRPr="00FF2DE2" w:rsidRDefault="00AA488F" w:rsidP="00147422">
            <w:pPr>
              <w:jc w:val="center"/>
            </w:pPr>
          </w:p>
        </w:tc>
      </w:tr>
      <w:tr w:rsidR="00AA488F" w:rsidRPr="0051431E" w14:paraId="7DC6C3CA" w14:textId="77777777" w:rsidTr="00857F13">
        <w:trPr>
          <w:trHeight w:val="1101"/>
        </w:trPr>
        <w:tc>
          <w:tcPr>
            <w:tcW w:w="846" w:type="dxa"/>
            <w:tcBorders>
              <w:top w:val="single" w:sz="4" w:space="0" w:color="auto"/>
              <w:left w:val="single" w:sz="4" w:space="0" w:color="auto"/>
              <w:bottom w:val="single" w:sz="4" w:space="0" w:color="auto"/>
              <w:right w:val="single" w:sz="4" w:space="0" w:color="auto"/>
            </w:tcBorders>
            <w:shd w:val="clear" w:color="auto" w:fill="F4FFD9"/>
            <w:vAlign w:val="center"/>
          </w:tcPr>
          <w:p w14:paraId="5B56FB3F" w14:textId="333D7EAD" w:rsidR="00AA488F" w:rsidRPr="00FF2DE2" w:rsidRDefault="00AA488F" w:rsidP="00147422">
            <w:pPr>
              <w:jc w:val="center"/>
            </w:pPr>
            <w:r>
              <w:t>2022</w:t>
            </w:r>
          </w:p>
        </w:tc>
        <w:tc>
          <w:tcPr>
            <w:tcW w:w="3260" w:type="dxa"/>
            <w:tcBorders>
              <w:top w:val="single" w:sz="4" w:space="0" w:color="auto"/>
              <w:left w:val="single" w:sz="4" w:space="0" w:color="auto"/>
              <w:bottom w:val="single" w:sz="4" w:space="0" w:color="auto"/>
              <w:right w:val="single" w:sz="4" w:space="0" w:color="auto"/>
            </w:tcBorders>
            <w:shd w:val="clear" w:color="auto" w:fill="F4FFD9"/>
            <w:vAlign w:val="center"/>
          </w:tcPr>
          <w:p w14:paraId="32F17694" w14:textId="77777777" w:rsidR="00AA488F" w:rsidRPr="00FF2DE2" w:rsidRDefault="00AA488F" w:rsidP="00147422">
            <w:pPr>
              <w:jc w:val="center"/>
            </w:pPr>
          </w:p>
        </w:tc>
        <w:tc>
          <w:tcPr>
            <w:tcW w:w="3119" w:type="dxa"/>
            <w:tcBorders>
              <w:top w:val="single" w:sz="4" w:space="0" w:color="auto"/>
              <w:left w:val="single" w:sz="4" w:space="0" w:color="auto"/>
              <w:bottom w:val="single" w:sz="4" w:space="0" w:color="auto"/>
              <w:right w:val="single" w:sz="4" w:space="0" w:color="auto"/>
            </w:tcBorders>
            <w:shd w:val="clear" w:color="auto" w:fill="F4FFD9"/>
            <w:vAlign w:val="center"/>
          </w:tcPr>
          <w:p w14:paraId="745EEBAC" w14:textId="77777777" w:rsidR="00AA488F" w:rsidRPr="00FF2DE2" w:rsidRDefault="00AA488F" w:rsidP="00147422">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F4FFD9"/>
            <w:vAlign w:val="center"/>
          </w:tcPr>
          <w:p w14:paraId="78841280" w14:textId="77777777" w:rsidR="00AA488F" w:rsidRPr="00FF2DE2" w:rsidRDefault="00AA488F" w:rsidP="00147422">
            <w:pPr>
              <w:jc w:val="center"/>
            </w:pPr>
          </w:p>
        </w:tc>
      </w:tr>
      <w:tr w:rsidR="00AA488F" w:rsidRPr="0051431E" w14:paraId="615CF95E" w14:textId="77777777" w:rsidTr="00147422">
        <w:trPr>
          <w:trHeight w:val="1171"/>
        </w:trPr>
        <w:tc>
          <w:tcPr>
            <w:tcW w:w="84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D520FFF" w14:textId="5B6AFF11" w:rsidR="00AA488F" w:rsidRPr="00FF2DE2" w:rsidRDefault="00AA488F" w:rsidP="00147422">
            <w:pPr>
              <w:jc w:val="center"/>
            </w:pPr>
            <w:r>
              <w:lastRenderedPageBreak/>
              <w:t>2023</w:t>
            </w: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03C8DF7" w14:textId="77777777" w:rsidR="00AA488F" w:rsidRPr="00FF2DE2" w:rsidRDefault="00AA488F" w:rsidP="00147422">
            <w:pPr>
              <w:jc w:val="center"/>
            </w:pP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E1F1EE4" w14:textId="77777777" w:rsidR="00AA488F" w:rsidRPr="00FF2DE2" w:rsidRDefault="00AA488F" w:rsidP="00147422">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AF0C25B" w14:textId="77777777" w:rsidR="00AA488F" w:rsidRPr="00FF2DE2" w:rsidRDefault="00AA488F" w:rsidP="00147422">
            <w:pPr>
              <w:jc w:val="center"/>
            </w:pPr>
          </w:p>
        </w:tc>
      </w:tr>
      <w:tr w:rsidR="00AA488F" w:rsidRPr="0051431E" w14:paraId="51400FD9" w14:textId="77777777" w:rsidTr="00147422">
        <w:trPr>
          <w:trHeight w:val="1171"/>
        </w:trPr>
        <w:tc>
          <w:tcPr>
            <w:tcW w:w="84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6D782F5" w14:textId="41E02FAA" w:rsidR="00AA488F" w:rsidRPr="00FF2DE2" w:rsidRDefault="00AA488F" w:rsidP="00147422">
            <w:pPr>
              <w:jc w:val="center"/>
            </w:pPr>
            <w:r>
              <w:t>2023</w:t>
            </w: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4C7DBDA" w14:textId="77777777" w:rsidR="00AA488F" w:rsidRPr="00FF2DE2" w:rsidRDefault="00AA488F" w:rsidP="00147422">
            <w:pPr>
              <w:jc w:val="center"/>
            </w:pP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24A14C9" w14:textId="77777777" w:rsidR="00AA488F" w:rsidRPr="00FF2DE2" w:rsidRDefault="00AA488F" w:rsidP="00147422">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F0C2DA6" w14:textId="77777777" w:rsidR="00AA488F" w:rsidRPr="00FF2DE2" w:rsidRDefault="00AA488F" w:rsidP="00147422">
            <w:pPr>
              <w:jc w:val="center"/>
            </w:pPr>
          </w:p>
        </w:tc>
      </w:tr>
      <w:tr w:rsidR="00AA488F" w:rsidRPr="0051431E" w14:paraId="1A4F5A74" w14:textId="77777777" w:rsidTr="00147422">
        <w:trPr>
          <w:trHeight w:val="1171"/>
        </w:trPr>
        <w:tc>
          <w:tcPr>
            <w:tcW w:w="84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1ACC9CE" w14:textId="753F2B92" w:rsidR="00AA488F" w:rsidRDefault="00AA488F" w:rsidP="00147422">
            <w:pPr>
              <w:jc w:val="center"/>
            </w:pPr>
            <w:r>
              <w:t>2023</w:t>
            </w: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CC6B2BB" w14:textId="77777777" w:rsidR="00AA488F" w:rsidRPr="00FF2DE2" w:rsidRDefault="00AA488F" w:rsidP="00147422">
            <w:pPr>
              <w:jc w:val="center"/>
            </w:pP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DC3BA66" w14:textId="77777777" w:rsidR="00AA488F" w:rsidRPr="00FF2DE2" w:rsidRDefault="00AA488F" w:rsidP="00147422">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8D2CEAC" w14:textId="77777777" w:rsidR="00AA488F" w:rsidRPr="00FF2DE2" w:rsidRDefault="00AA488F" w:rsidP="00147422">
            <w:pPr>
              <w:jc w:val="center"/>
            </w:pPr>
          </w:p>
        </w:tc>
      </w:tr>
    </w:tbl>
    <w:p w14:paraId="6274FAD8" w14:textId="77777777" w:rsidR="00F41342" w:rsidRDefault="00F41342" w:rsidP="00F41342">
      <w:pPr>
        <w:jc w:val="both"/>
      </w:pPr>
    </w:p>
    <w:p w14:paraId="3CC81240" w14:textId="77777777" w:rsidR="00F41342" w:rsidRPr="0081524F" w:rsidRDefault="00F41342" w:rsidP="00F41342">
      <w:pPr>
        <w:spacing w:before="120" w:after="180"/>
        <w:ind w:right="-170"/>
        <w:jc w:val="both"/>
      </w:pPr>
      <w:r w:rsidRPr="00F219F8">
        <w:t>Izpolnjevanje referenčnega pogoja mora ponudnik izkazati sam, s partnerjem v skupni ponudbi pa le, če bo slednji tudi dejansko izvedel predmet tega naročila.</w:t>
      </w:r>
      <w:r w:rsidRPr="00E4277A">
        <w:t xml:space="preserve"> </w:t>
      </w:r>
    </w:p>
    <w:p w14:paraId="6270FCA9" w14:textId="0C158A7F" w:rsidR="00F41342" w:rsidRPr="00E26D30" w:rsidRDefault="00F41342" w:rsidP="00F41342">
      <w:pPr>
        <w:spacing w:before="120" w:after="180"/>
        <w:ind w:right="-170"/>
        <w:jc w:val="both"/>
      </w:pPr>
      <w:r w:rsidRPr="00E4277A">
        <w:t>Ponudnik mora za vsak v seznamu obrazc</w:t>
      </w:r>
      <w:r>
        <w:t xml:space="preserve">a </w:t>
      </w:r>
      <w:r w:rsidRPr="00E4277A">
        <w:t xml:space="preserve">št. </w:t>
      </w:r>
      <w:r w:rsidR="00857F13">
        <w:t>5</w:t>
      </w:r>
      <w:r w:rsidRPr="00E4277A">
        <w:t xml:space="preserve"> naveden posel v ponudbi predložiti s strani naročnika posla potrjeno referenco, sicer referenca ne bo upoštevana pri ocenjevanju ponudb.</w:t>
      </w:r>
      <w:r w:rsidRPr="00E26D30">
        <w:t xml:space="preserve"> </w:t>
      </w:r>
    </w:p>
    <w:p w14:paraId="2399D050" w14:textId="77777777" w:rsidR="00F41342" w:rsidRPr="00B20B26" w:rsidRDefault="00F41342" w:rsidP="00F41342">
      <w:pPr>
        <w:spacing w:before="120" w:after="180"/>
        <w:ind w:right="-170"/>
        <w:jc w:val="both"/>
      </w:pPr>
      <w:r w:rsidRPr="00B20B26">
        <w:t xml:space="preserve">Naročnik, ki potrdi referenčno potrdilo o izvedbi del je tretja (pravna) oseba, kar pomeni, da navedenega potrdila ne more potrditi ponudnik sam sebi oz. drugemu sodelujočemu v njegovi ponudbi. </w:t>
      </w:r>
    </w:p>
    <w:p w14:paraId="5ED95CA3" w14:textId="77777777" w:rsidR="00F41342" w:rsidRDefault="00F41342" w:rsidP="00F41342">
      <w:pPr>
        <w:spacing w:before="120" w:after="180"/>
        <w:ind w:right="-170"/>
        <w:jc w:val="both"/>
      </w:pPr>
      <w:r w:rsidRPr="00F554BF">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53C3AF4E" w14:textId="77777777" w:rsidR="00F41342" w:rsidRDefault="00F41342" w:rsidP="00F41342">
      <w:pPr>
        <w:spacing w:before="120" w:after="180"/>
        <w:ind w:right="-170"/>
        <w:jc w:val="both"/>
      </w:pPr>
      <w:r w:rsidRPr="00E26D30">
        <w:t xml:space="preserve">Naročnik bo kot ustrezne upošteval samo tiste reference, ki bodo izkazovale, da je ponudnik posel opravil v skladu s pogodbenimi določili. </w:t>
      </w:r>
    </w:p>
    <w:p w14:paraId="1529383A" w14:textId="77777777" w:rsidR="00F41342" w:rsidRDefault="00F41342" w:rsidP="00F41342">
      <w:pPr>
        <w:spacing w:after="240"/>
        <w:ind w:right="-170"/>
        <w:jc w:val="both"/>
      </w:pPr>
      <w:r w:rsidRPr="00E26D30">
        <w:t>Naročnik si pridržuje pravico, da pri naročnikih storitev preveri reference ponudnika</w:t>
      </w:r>
      <w:r>
        <w:t>.</w:t>
      </w:r>
    </w:p>
    <w:p w14:paraId="695ECA55" w14:textId="47526834" w:rsidR="00F41342" w:rsidRPr="00E26D30" w:rsidRDefault="00F41342" w:rsidP="00F41342">
      <w:pPr>
        <w:jc w:val="both"/>
      </w:pPr>
      <w:r w:rsidRPr="00C220BB">
        <w:t xml:space="preserve">Ponudnik mora na obrazcu </w:t>
      </w:r>
      <w:r>
        <w:rPr>
          <w:i/>
          <w:iCs/>
        </w:rPr>
        <w:t xml:space="preserve">Priloga k obrazcu </w:t>
      </w:r>
      <w:r w:rsidR="00857F13">
        <w:rPr>
          <w:i/>
          <w:iCs/>
        </w:rPr>
        <w:t>5</w:t>
      </w:r>
      <w:r w:rsidRPr="00C220BB">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t>.</w:t>
      </w:r>
    </w:p>
    <w:p w14:paraId="748500BB" w14:textId="77777777" w:rsidR="00F41342" w:rsidRDefault="00F41342" w:rsidP="00F41342"/>
    <w:p w14:paraId="2D7A0EAE" w14:textId="77777777" w:rsidR="00F41342" w:rsidRDefault="00F41342" w:rsidP="00F41342"/>
    <w:p w14:paraId="3E91EFB8" w14:textId="77777777" w:rsidR="00F41342" w:rsidRPr="00E26D30" w:rsidRDefault="00F41342" w:rsidP="00F41342"/>
    <w:p w14:paraId="7FA63CC2" w14:textId="0F6A356D" w:rsidR="00F41342" w:rsidRDefault="00F41342" w:rsidP="00F41342">
      <w:pPr>
        <w:jc w:val="both"/>
      </w:pPr>
      <w:r w:rsidRPr="00E26D30">
        <w:t xml:space="preserve">Ta seznam je sestavni del in priloga ponudbe, s katero se prijavljamo na </w:t>
      </w:r>
      <w:r>
        <w:t xml:space="preserve">javno naročilo </w:t>
      </w:r>
      <w:r w:rsidR="0080115A">
        <w:t>za sklenitev CSP, OVS in OV pogodb za Microsoft programsko opremo</w:t>
      </w:r>
      <w:r>
        <w:t>.</w:t>
      </w:r>
    </w:p>
    <w:p w14:paraId="2775D34B" w14:textId="77777777" w:rsidR="00F41342" w:rsidRDefault="00F41342" w:rsidP="00F41342">
      <w:pPr>
        <w:jc w:val="both"/>
      </w:pPr>
    </w:p>
    <w:p w14:paraId="6E379E9D" w14:textId="77777777" w:rsidR="00F41342" w:rsidRDefault="00F41342" w:rsidP="00F41342">
      <w:pPr>
        <w:jc w:val="both"/>
      </w:pPr>
    </w:p>
    <w:p w14:paraId="66CCD9FB" w14:textId="77777777" w:rsidR="00F41342" w:rsidRPr="00E26D30" w:rsidRDefault="00F41342" w:rsidP="00F41342">
      <w:r w:rsidRPr="0006506A">
        <w:t>V __________________, dne _____________</w:t>
      </w:r>
    </w:p>
    <w:p w14:paraId="5BD35038" w14:textId="77777777" w:rsidR="00F41342" w:rsidRPr="00E26D30" w:rsidRDefault="00F41342" w:rsidP="00F41342">
      <w:pPr>
        <w:ind w:left="5103"/>
      </w:pPr>
      <w:r w:rsidRPr="00E26D30">
        <w:t>Žig in podpis odgovorne osebe ponudnika:</w:t>
      </w:r>
    </w:p>
    <w:p w14:paraId="54B94C9C" w14:textId="77777777" w:rsidR="00F41342" w:rsidRPr="00E26D30" w:rsidRDefault="00F41342" w:rsidP="00F41342">
      <w:pPr>
        <w:ind w:left="5103"/>
      </w:pPr>
    </w:p>
    <w:p w14:paraId="63BCD576" w14:textId="77777777" w:rsidR="00F41342" w:rsidRPr="00E26D30" w:rsidRDefault="00F41342" w:rsidP="00F41342">
      <w:pPr>
        <w:ind w:left="4395" w:firstLine="708"/>
        <w:jc w:val="both"/>
      </w:pPr>
      <w:r w:rsidRPr="00E26D30">
        <w:t>__________________________________</w:t>
      </w:r>
    </w:p>
    <w:p w14:paraId="5E55F312" w14:textId="77777777" w:rsidR="00F41342" w:rsidRPr="00E26D30" w:rsidRDefault="00F41342" w:rsidP="00F41342">
      <w:pPr>
        <w:jc w:val="both"/>
      </w:pPr>
    </w:p>
    <w:p w14:paraId="225AE643" w14:textId="77777777" w:rsidR="00F41342" w:rsidRDefault="00F41342" w:rsidP="00F41342">
      <w:pPr>
        <w:pStyle w:val="Naslov3"/>
        <w:rPr>
          <w:u w:val="none"/>
        </w:rPr>
      </w:pPr>
      <w:r>
        <w:rPr>
          <w:u w:val="none"/>
        </w:rPr>
        <w:br w:type="page"/>
      </w:r>
    </w:p>
    <w:p w14:paraId="074DB3CB" w14:textId="04B45FF7" w:rsidR="00DF54C2" w:rsidRPr="0066075C" w:rsidRDefault="00DF54C2" w:rsidP="0066075C">
      <w:pPr>
        <w:pStyle w:val="Naslov3"/>
        <w:jc w:val="right"/>
        <w:rPr>
          <w:color w:val="auto"/>
          <w:sz w:val="20"/>
          <w:szCs w:val="20"/>
        </w:rPr>
      </w:pPr>
      <w:r w:rsidRPr="0066075C">
        <w:rPr>
          <w:color w:val="auto"/>
          <w:sz w:val="20"/>
          <w:szCs w:val="20"/>
        </w:rPr>
        <w:lastRenderedPageBreak/>
        <w:t xml:space="preserve">Priloga k obrazcu </w:t>
      </w:r>
      <w:r w:rsidR="00857F13">
        <w:rPr>
          <w:color w:val="auto"/>
          <w:sz w:val="20"/>
          <w:szCs w:val="20"/>
        </w:rPr>
        <w:t>5</w:t>
      </w:r>
    </w:p>
    <w:p w14:paraId="174B0FC1" w14:textId="3640FA7D" w:rsidR="0066075C" w:rsidRPr="00E26D30" w:rsidRDefault="0066075C" w:rsidP="0066075C">
      <w:pPr>
        <w:rPr>
          <w:bCs/>
          <w:u w:val="single"/>
        </w:rPr>
      </w:pPr>
      <w:r w:rsidRPr="00E26D30">
        <w:t xml:space="preserve">Ljubljana,  </w:t>
      </w:r>
      <w:r w:rsidR="0080115A">
        <w:t>16.1.2024</w:t>
      </w:r>
    </w:p>
    <w:p w14:paraId="35A826AC" w14:textId="511FF354" w:rsidR="0066075C" w:rsidRPr="00E26D30" w:rsidRDefault="0066075C" w:rsidP="0066075C">
      <w:r w:rsidRPr="00E26D30">
        <w:t xml:space="preserve">Številka:   </w:t>
      </w:r>
      <w:r w:rsidR="0080115A">
        <w:t>290-3/2024</w:t>
      </w:r>
    </w:p>
    <w:p w14:paraId="0EE059DF" w14:textId="77777777" w:rsidR="0066075C" w:rsidRPr="00E26D30" w:rsidRDefault="0066075C" w:rsidP="0066075C"/>
    <w:p w14:paraId="4FE47B21" w14:textId="77777777" w:rsidR="0066075C" w:rsidRPr="00E26D30" w:rsidRDefault="0066075C" w:rsidP="0066075C"/>
    <w:p w14:paraId="39B30091" w14:textId="77777777" w:rsidR="00DF54C2" w:rsidRPr="00E26D30" w:rsidRDefault="00DF54C2" w:rsidP="00DF54C2">
      <w:pPr>
        <w:spacing w:line="360" w:lineRule="auto"/>
      </w:pPr>
      <w:r w:rsidRPr="00E26D30">
        <w:t>Izdajatelj potrdila:</w:t>
      </w:r>
      <w:r w:rsidRPr="00E26D30">
        <w:tab/>
        <w:t>_________________________________________________________</w:t>
      </w:r>
    </w:p>
    <w:p w14:paraId="2329853B" w14:textId="77777777" w:rsidR="00DF54C2" w:rsidRPr="00A35F08" w:rsidRDefault="00DF54C2" w:rsidP="00DF54C2">
      <w:pPr>
        <w:spacing w:line="360" w:lineRule="auto"/>
      </w:pPr>
      <w:r w:rsidRPr="00E26D30">
        <w:tab/>
      </w:r>
      <w:r>
        <w:tab/>
      </w:r>
      <w:r>
        <w:tab/>
      </w:r>
      <w:r w:rsidRPr="00A35F08">
        <w:t>_________________________________________________________</w:t>
      </w:r>
    </w:p>
    <w:p w14:paraId="3AE82359" w14:textId="77777777" w:rsidR="00857F13" w:rsidRPr="00E26D30" w:rsidRDefault="00857F13" w:rsidP="00857F13">
      <w:pPr>
        <w:spacing w:line="360" w:lineRule="auto"/>
        <w:jc w:val="both"/>
        <w:rPr>
          <w:highlight w:val="yellow"/>
        </w:rPr>
      </w:pPr>
    </w:p>
    <w:p w14:paraId="76A0F0D5" w14:textId="77777777" w:rsidR="00857F13" w:rsidRPr="00E26D30" w:rsidRDefault="00857F13" w:rsidP="00857F13">
      <w:pPr>
        <w:spacing w:line="360" w:lineRule="auto"/>
        <w:jc w:val="center"/>
        <w:rPr>
          <w:b/>
        </w:rPr>
      </w:pPr>
      <w:r w:rsidRPr="00E26D30">
        <w:rPr>
          <w:b/>
        </w:rPr>
        <w:t>POTRDILO</w:t>
      </w:r>
    </w:p>
    <w:p w14:paraId="174423FA" w14:textId="77777777" w:rsidR="00857F13" w:rsidRPr="00E26D30" w:rsidRDefault="00857F13" w:rsidP="00857F13">
      <w:pPr>
        <w:spacing w:line="360" w:lineRule="auto"/>
      </w:pPr>
      <w:r w:rsidRPr="00E26D30">
        <w:t xml:space="preserve">Potrjujemo, da je </w:t>
      </w:r>
      <w:r>
        <w:t>podjetje:</w:t>
      </w:r>
    </w:p>
    <w:p w14:paraId="2C24E665" w14:textId="77777777" w:rsidR="00857F13" w:rsidRPr="00E26D30" w:rsidRDefault="00857F13" w:rsidP="00857F13">
      <w:pPr>
        <w:widowControl/>
        <w:spacing w:before="240" w:after="120"/>
        <w:jc w:val="both"/>
      </w:pPr>
      <w:r w:rsidRPr="00E26D30">
        <w:t>________________________________________</w:t>
      </w:r>
      <w:r>
        <w:t>_____________</w:t>
      </w:r>
      <w:r w:rsidRPr="00E26D30">
        <w:t>______________________</w:t>
      </w:r>
    </w:p>
    <w:p w14:paraId="1EA7697D" w14:textId="77777777" w:rsidR="00857F13" w:rsidRPr="00E26D30" w:rsidRDefault="00857F13" w:rsidP="00857F13">
      <w:pPr>
        <w:widowControl/>
        <w:spacing w:before="240" w:after="120"/>
        <w:jc w:val="both"/>
      </w:pPr>
      <w:r w:rsidRPr="00E26D30">
        <w:t>_____________________________________________________</w:t>
      </w:r>
      <w:r>
        <w:t>_____________</w:t>
      </w:r>
      <w:r w:rsidRPr="00E26D30">
        <w:t>_________</w:t>
      </w:r>
    </w:p>
    <w:p w14:paraId="1786AE1D" w14:textId="77777777" w:rsidR="00857F13" w:rsidRPr="006F7597" w:rsidRDefault="00857F13" w:rsidP="00857F13">
      <w:pPr>
        <w:pStyle w:val="HTML-oblikovano"/>
        <w:spacing w:before="240" w:after="120"/>
        <w:jc w:val="both"/>
        <w:rPr>
          <w:rFonts w:ascii="Arial" w:hAnsi="Arial" w:cs="Arial"/>
        </w:rPr>
      </w:pPr>
      <w:r w:rsidRPr="006F7597">
        <w:rPr>
          <w:rFonts w:ascii="Arial" w:hAnsi="Arial" w:cs="Arial"/>
        </w:rPr>
        <w:t xml:space="preserve">za nas kot naročnika </w:t>
      </w:r>
      <w:r>
        <w:rPr>
          <w:rFonts w:ascii="Arial" w:hAnsi="Arial" w:cs="Arial"/>
        </w:rPr>
        <w:t>dobavilo programsko opremo Microsoft CPS, OVS in OV oz. podobno programsko opremo, in sicer:</w:t>
      </w:r>
    </w:p>
    <w:p w14:paraId="24D24FE0" w14:textId="6241E2FF" w:rsidR="00857F13" w:rsidRDefault="00857F13" w:rsidP="00857F13">
      <w:pPr>
        <w:spacing w:before="240"/>
      </w:pPr>
      <w:r>
        <w:t>v letu 202</w:t>
      </w:r>
      <w:r w:rsidR="00093500">
        <w:t>1</w:t>
      </w:r>
      <w:r>
        <w:t>:</w:t>
      </w:r>
      <w:r>
        <w:tab/>
        <w:t>v vrednosti: __________________ EUR z DDV</w:t>
      </w:r>
    </w:p>
    <w:p w14:paraId="334F06D6" w14:textId="789D7C1E" w:rsidR="00857F13" w:rsidRDefault="00857F13" w:rsidP="00857F13">
      <w:pPr>
        <w:spacing w:before="240"/>
      </w:pPr>
      <w:r>
        <w:t>v letu 202</w:t>
      </w:r>
      <w:r w:rsidR="00093500">
        <w:t>2</w:t>
      </w:r>
      <w:r>
        <w:t>:</w:t>
      </w:r>
      <w:r>
        <w:tab/>
        <w:t>v vrednosti: __________________ EUR z DDV</w:t>
      </w:r>
    </w:p>
    <w:p w14:paraId="79C61E00" w14:textId="06050FC9" w:rsidR="00857F13" w:rsidRDefault="00857F13" w:rsidP="00857F13">
      <w:pPr>
        <w:spacing w:before="240"/>
      </w:pPr>
      <w:r>
        <w:t>v letu 202</w:t>
      </w:r>
      <w:r w:rsidR="00093500">
        <w:t>3</w:t>
      </w:r>
      <w:r>
        <w:t xml:space="preserve">: </w:t>
      </w:r>
      <w:r>
        <w:tab/>
        <w:t>v vrednosti: __________________ EUR z DDV</w:t>
      </w:r>
    </w:p>
    <w:p w14:paraId="4079D32C" w14:textId="77777777" w:rsidR="00857F13" w:rsidRDefault="00857F13" w:rsidP="00857F13"/>
    <w:p w14:paraId="1CA70B7D" w14:textId="77777777" w:rsidR="00857F13" w:rsidRDefault="00857F13" w:rsidP="00857F13">
      <w:r>
        <w:t xml:space="preserve">V obdobju našega sodelovanja se je izkazal za kvalitetnega, strokovnega in korektnega ponudnika. </w:t>
      </w:r>
    </w:p>
    <w:p w14:paraId="4F707F58" w14:textId="77777777" w:rsidR="00857F13" w:rsidRDefault="00857F13" w:rsidP="00857F13"/>
    <w:p w14:paraId="29D23101" w14:textId="77777777" w:rsidR="00857F13" w:rsidRPr="00E26D30" w:rsidRDefault="00857F13" w:rsidP="00857F13">
      <w:r>
        <w:t xml:space="preserve">Posel je bil opravljen v skladu z </w:t>
      </w:r>
      <w:r w:rsidRPr="00E26D30">
        <w:t xml:space="preserve">določili sklenjene pogodbe:    </w:t>
      </w:r>
      <w:r w:rsidRPr="00E26D30">
        <w:tab/>
      </w:r>
      <w:r w:rsidRPr="00E26D30">
        <w:rPr>
          <w:u w:val="single"/>
        </w:rPr>
        <w:t>DA</w:t>
      </w:r>
      <w:r w:rsidRPr="00E26D30">
        <w:rPr>
          <w:u w:val="single"/>
        </w:rPr>
        <w:tab/>
      </w:r>
      <w:r w:rsidRPr="00E26D30">
        <w:rPr>
          <w:u w:val="single"/>
        </w:rPr>
        <w:tab/>
        <w:t>NE</w:t>
      </w:r>
    </w:p>
    <w:p w14:paraId="7FAECBA0" w14:textId="77777777" w:rsidR="00857F13" w:rsidRPr="00E26D30" w:rsidRDefault="00857F13" w:rsidP="00857F13">
      <w:pPr>
        <w:rPr>
          <w:i/>
        </w:rPr>
      </w:pPr>
      <w:r w:rsidRPr="00E26D30">
        <w:tab/>
      </w:r>
      <w:r w:rsidRPr="00E26D30">
        <w:tab/>
      </w:r>
      <w:r w:rsidRPr="00E26D30">
        <w:tab/>
      </w:r>
      <w:r w:rsidRPr="00E26D30">
        <w:tab/>
      </w:r>
      <w:r w:rsidRPr="00E26D30">
        <w:tab/>
      </w:r>
      <w:r w:rsidRPr="00E26D30">
        <w:tab/>
      </w:r>
      <w:r>
        <w:tab/>
      </w:r>
      <w:r w:rsidRPr="00E26D30">
        <w:tab/>
        <w:t xml:space="preserve">  </w:t>
      </w:r>
      <w:r w:rsidRPr="00C84751">
        <w:rPr>
          <w:i/>
          <w:sz w:val="16"/>
        </w:rPr>
        <w:t>(ustrezno obkroži)</w:t>
      </w:r>
    </w:p>
    <w:p w14:paraId="6FC6B847" w14:textId="77777777" w:rsidR="00857F13" w:rsidRDefault="00857F13" w:rsidP="00857F13">
      <w:pPr>
        <w:spacing w:line="360" w:lineRule="auto"/>
      </w:pPr>
    </w:p>
    <w:p w14:paraId="35985F13" w14:textId="77777777" w:rsidR="00857F13" w:rsidRPr="00E26D30" w:rsidRDefault="00857F13" w:rsidP="00857F13">
      <w:pPr>
        <w:spacing w:line="360" w:lineRule="auto"/>
      </w:pPr>
      <w:r w:rsidRPr="00E26D30">
        <w:t>Odgovorna oseba izdajatelja potrdila, pri kateri se lahko dobijo dodatne informacije:</w:t>
      </w:r>
    </w:p>
    <w:p w14:paraId="3184294E" w14:textId="77777777" w:rsidR="00857F13" w:rsidRPr="00E26D30" w:rsidRDefault="00857F13" w:rsidP="00857F13">
      <w:pPr>
        <w:pStyle w:val="Odstavekseznama"/>
        <w:widowControl w:val="0"/>
        <w:numPr>
          <w:ilvl w:val="0"/>
          <w:numId w:val="11"/>
        </w:numPr>
        <w:spacing w:before="240"/>
        <w:ind w:left="0" w:firstLine="0"/>
        <w:rPr>
          <w:rFonts w:ascii="Arial" w:hAnsi="Arial" w:cs="Arial"/>
        </w:rPr>
      </w:pPr>
      <w:r w:rsidRPr="00E26D30">
        <w:rPr>
          <w:rFonts w:ascii="Arial" w:hAnsi="Arial" w:cs="Arial"/>
        </w:rPr>
        <w:t xml:space="preserve">ime in priimek: </w:t>
      </w:r>
      <w:r w:rsidRPr="00E26D30">
        <w:rPr>
          <w:rFonts w:ascii="Arial" w:hAnsi="Arial" w:cs="Arial"/>
        </w:rPr>
        <w:tab/>
        <w:t>______________________________________________</w:t>
      </w:r>
    </w:p>
    <w:p w14:paraId="3631612A" w14:textId="77777777" w:rsidR="00857F13" w:rsidRPr="00E26D30" w:rsidRDefault="00857F13" w:rsidP="00857F13">
      <w:pPr>
        <w:pStyle w:val="Odstavekseznama"/>
        <w:widowControl w:val="0"/>
        <w:numPr>
          <w:ilvl w:val="0"/>
          <w:numId w:val="11"/>
        </w:numPr>
        <w:spacing w:before="240"/>
        <w:ind w:left="0" w:firstLine="0"/>
        <w:rPr>
          <w:rFonts w:ascii="Arial" w:hAnsi="Arial" w:cs="Arial"/>
        </w:rPr>
      </w:pPr>
      <w:r w:rsidRPr="00E26D30">
        <w:rPr>
          <w:rFonts w:ascii="Arial" w:hAnsi="Arial" w:cs="Arial"/>
        </w:rPr>
        <w:t>telefon:</w:t>
      </w:r>
      <w:r w:rsidRPr="00E26D30">
        <w:rPr>
          <w:rFonts w:ascii="Arial" w:hAnsi="Arial" w:cs="Arial"/>
        </w:rPr>
        <w:tab/>
        <w:t xml:space="preserve">   </w:t>
      </w:r>
      <w:r w:rsidRPr="00E26D30">
        <w:rPr>
          <w:rFonts w:ascii="Arial" w:hAnsi="Arial" w:cs="Arial"/>
        </w:rPr>
        <w:tab/>
        <w:t>__________________</w:t>
      </w:r>
    </w:p>
    <w:p w14:paraId="1F695B35" w14:textId="77777777" w:rsidR="00857F13" w:rsidRPr="00E26D30" w:rsidRDefault="00857F13" w:rsidP="00857F13">
      <w:pPr>
        <w:pStyle w:val="Odstavekseznama"/>
        <w:widowControl w:val="0"/>
        <w:numPr>
          <w:ilvl w:val="0"/>
          <w:numId w:val="11"/>
        </w:numPr>
        <w:spacing w:before="240"/>
        <w:ind w:left="0" w:firstLine="0"/>
        <w:rPr>
          <w:rFonts w:ascii="Arial" w:hAnsi="Arial" w:cs="Arial"/>
        </w:rPr>
      </w:pPr>
      <w:r w:rsidRPr="00E26D30">
        <w:rPr>
          <w:rFonts w:ascii="Arial" w:hAnsi="Arial" w:cs="Arial"/>
        </w:rPr>
        <w:t>e-mail:</w:t>
      </w:r>
      <w:r w:rsidRPr="00E26D30">
        <w:rPr>
          <w:rFonts w:ascii="Arial" w:hAnsi="Arial" w:cs="Arial"/>
        </w:rPr>
        <w:tab/>
      </w:r>
      <w:r w:rsidRPr="00E26D30">
        <w:rPr>
          <w:rFonts w:ascii="Arial" w:hAnsi="Arial" w:cs="Arial"/>
        </w:rPr>
        <w:tab/>
        <w:t>______________________________________________</w:t>
      </w:r>
    </w:p>
    <w:p w14:paraId="27DCB6A7" w14:textId="77777777" w:rsidR="00857F13" w:rsidRPr="006F7597" w:rsidRDefault="00857F13" w:rsidP="00857F13">
      <w:pPr>
        <w:spacing w:line="360" w:lineRule="auto"/>
        <w:rPr>
          <w:sz w:val="12"/>
          <w:szCs w:val="12"/>
        </w:rPr>
      </w:pPr>
    </w:p>
    <w:p w14:paraId="5957F98F" w14:textId="77777777" w:rsidR="00857F13" w:rsidRPr="00E26D30" w:rsidRDefault="00857F13" w:rsidP="00857F13">
      <w:pPr>
        <w:spacing w:before="240"/>
      </w:pPr>
      <w:r w:rsidRPr="00E26D30">
        <w:t xml:space="preserve">Potrdilo izdajamo na zahtevo </w:t>
      </w:r>
      <w:r>
        <w:t>izvajalca:</w:t>
      </w:r>
      <w:r w:rsidRPr="00E26D30">
        <w:t xml:space="preserve"> </w:t>
      </w:r>
    </w:p>
    <w:p w14:paraId="1F0DDB70" w14:textId="77777777" w:rsidR="00857F13" w:rsidRPr="00E26D30" w:rsidRDefault="00857F13" w:rsidP="00857F13">
      <w:pPr>
        <w:spacing w:line="360" w:lineRule="auto"/>
      </w:pPr>
      <w:r w:rsidRPr="00E26D30">
        <w:t>______________________________________________________________</w:t>
      </w:r>
    </w:p>
    <w:p w14:paraId="71A80E28" w14:textId="77777777" w:rsidR="00857F13" w:rsidRPr="00E26D30" w:rsidRDefault="00857F13" w:rsidP="00857F13">
      <w:pPr>
        <w:spacing w:line="360" w:lineRule="auto"/>
      </w:pPr>
      <w:r w:rsidRPr="00E26D30">
        <w:t>______________________________________________________________</w:t>
      </w:r>
    </w:p>
    <w:p w14:paraId="7401F1E3" w14:textId="77777777" w:rsidR="00DF54C2" w:rsidRPr="00E26D30" w:rsidRDefault="00DF54C2" w:rsidP="00DF54C2"/>
    <w:p w14:paraId="09A9999D" w14:textId="5539ACC2" w:rsidR="00DF54C2" w:rsidRPr="00E26D30" w:rsidRDefault="00DF54C2" w:rsidP="00DF54C2">
      <w:pPr>
        <w:jc w:val="both"/>
      </w:pPr>
      <w:r w:rsidRPr="00E26D30">
        <w:t xml:space="preserve">Potrdilo izdajamo za potrebe dokazovanja izpolnjevanja pogojev </w:t>
      </w:r>
      <w:r>
        <w:t xml:space="preserve">v postopku javnega naročila naročnika Lekarna Ljubljana </w:t>
      </w:r>
      <w:r w:rsidR="0080115A">
        <w:t>za sklenitev CSP, OVS in OV pogodb za Microsoft programsko opremo</w:t>
      </w:r>
      <w:r w:rsidRPr="00C912A0">
        <w:t>.</w:t>
      </w:r>
    </w:p>
    <w:p w14:paraId="4A76D129" w14:textId="77777777" w:rsidR="00DF54C2" w:rsidRPr="006F7597" w:rsidRDefault="00DF54C2" w:rsidP="00DF54C2"/>
    <w:p w14:paraId="4B42E36B" w14:textId="77777777" w:rsidR="00DF54C2" w:rsidRPr="006F7597" w:rsidRDefault="00DF54C2" w:rsidP="00DF54C2">
      <w:r w:rsidRPr="006F7597">
        <w:t>Potrdilo se sme uporabiti izključno za navedeni namen.</w:t>
      </w:r>
    </w:p>
    <w:p w14:paraId="601B4B52" w14:textId="77777777" w:rsidR="00DF54C2" w:rsidRPr="006F7597" w:rsidRDefault="00DF54C2" w:rsidP="00DF54C2"/>
    <w:p w14:paraId="1225859F" w14:textId="77777777" w:rsidR="00DF54C2" w:rsidRPr="00E26D30" w:rsidRDefault="00DF54C2" w:rsidP="00DF54C2">
      <w:pPr>
        <w:spacing w:before="240"/>
      </w:pPr>
      <w:r w:rsidRPr="00E26D30">
        <w:t>V _________________, dne _________</w:t>
      </w:r>
      <w:r>
        <w:tab/>
      </w:r>
      <w:r>
        <w:tab/>
        <w:t>__</w:t>
      </w:r>
      <w:r w:rsidRPr="00E26D30">
        <w:t>___________________________________</w:t>
      </w:r>
    </w:p>
    <w:p w14:paraId="4483EFC4" w14:textId="3C4461D1" w:rsidR="00DF54C2" w:rsidRPr="00E26D30" w:rsidRDefault="00DF54C2" w:rsidP="00DF54C2">
      <w:pPr>
        <w:ind w:left="4248" w:firstLine="708"/>
        <w:jc w:val="center"/>
      </w:pPr>
      <w:r w:rsidRPr="00E63624">
        <w:rPr>
          <w:sz w:val="18"/>
          <w:szCs w:val="18"/>
        </w:rPr>
        <w:t>Žig in podpis odgovorne osebe izdajatelja potrdila</w:t>
      </w:r>
    </w:p>
    <w:p w14:paraId="44C9FE10" w14:textId="77777777" w:rsidR="00857F13" w:rsidRDefault="00857F13" w:rsidP="00857F13"/>
    <w:p w14:paraId="26A10D9B" w14:textId="4E9C342C" w:rsidR="00F41342" w:rsidRDefault="0041095B" w:rsidP="00857F13">
      <w:r>
        <w:br w:type="page"/>
      </w:r>
    </w:p>
    <w:p w14:paraId="2C2F253C" w14:textId="170EA4CA" w:rsidR="00243DED" w:rsidRPr="007102A2" w:rsidRDefault="00243DED" w:rsidP="007102A2">
      <w:pPr>
        <w:pStyle w:val="Naslov3"/>
        <w:jc w:val="right"/>
        <w:rPr>
          <w:color w:val="auto"/>
          <w:sz w:val="20"/>
          <w:szCs w:val="20"/>
        </w:rPr>
      </w:pPr>
      <w:r w:rsidRPr="007102A2">
        <w:rPr>
          <w:color w:val="auto"/>
          <w:sz w:val="20"/>
          <w:szCs w:val="20"/>
        </w:rPr>
        <w:lastRenderedPageBreak/>
        <w:t xml:space="preserve">Obrazec </w:t>
      </w:r>
      <w:r w:rsidR="00857F13">
        <w:rPr>
          <w:color w:val="auto"/>
          <w:sz w:val="20"/>
          <w:szCs w:val="20"/>
        </w:rPr>
        <w:t>6</w:t>
      </w:r>
    </w:p>
    <w:p w14:paraId="27B443EB" w14:textId="71F5FBE9" w:rsidR="00243DED" w:rsidRPr="00E26D30" w:rsidRDefault="00243DED" w:rsidP="006234AB">
      <w:r w:rsidRPr="00E26D30">
        <w:t xml:space="preserve">Ljubljana,  </w:t>
      </w:r>
      <w:r w:rsidR="0080115A">
        <w:t>16.1.2024</w:t>
      </w:r>
    </w:p>
    <w:p w14:paraId="499E4F09" w14:textId="4B9EAD57" w:rsidR="00243DED" w:rsidRPr="00E26D30" w:rsidRDefault="00243DED" w:rsidP="006234AB">
      <w:r w:rsidRPr="00E26D30">
        <w:t xml:space="preserve">Številka:   </w:t>
      </w:r>
      <w:r w:rsidR="0080115A">
        <w:t>290-3/2024</w:t>
      </w:r>
    </w:p>
    <w:p w14:paraId="635A89E4" w14:textId="77777777" w:rsidR="00D04A96" w:rsidRDefault="00D04A96" w:rsidP="006234AB"/>
    <w:p w14:paraId="7C955A18" w14:textId="77777777" w:rsidR="00206A7D" w:rsidRPr="00E26D30" w:rsidRDefault="00206A7D" w:rsidP="006234AB"/>
    <w:p w14:paraId="3D9E249D" w14:textId="77777777" w:rsidR="002953C9" w:rsidRPr="00E26D30" w:rsidRDefault="002953C9" w:rsidP="002953C9">
      <w:pPr>
        <w:pBdr>
          <w:top w:val="single" w:sz="4" w:space="1" w:color="BFBFBF" w:themeColor="background1" w:themeShade="BF"/>
          <w:bottom w:val="single" w:sz="4" w:space="1" w:color="BFBFBF" w:themeColor="background1" w:themeShade="BF"/>
        </w:pBdr>
        <w:jc w:val="center"/>
      </w:pPr>
      <w:r>
        <w:t xml:space="preserve">VZOREC POGODBE </w:t>
      </w:r>
    </w:p>
    <w:p w14:paraId="76EF73E6" w14:textId="77777777" w:rsidR="002953C9" w:rsidRDefault="002953C9" w:rsidP="002953C9">
      <w:pPr>
        <w:jc w:val="both"/>
        <w:rPr>
          <w:b/>
        </w:rPr>
      </w:pPr>
    </w:p>
    <w:p w14:paraId="5B3E28BA" w14:textId="77777777" w:rsidR="002953C9" w:rsidRPr="00E26D30" w:rsidRDefault="002953C9" w:rsidP="002953C9">
      <w:pPr>
        <w:jc w:val="both"/>
      </w:pPr>
      <w:r w:rsidRPr="00E26D30">
        <w:rPr>
          <w:b/>
        </w:rPr>
        <w:t xml:space="preserve">LEKARNA LJUBLJANA, Komenskega ulica 11, 1000 Ljubljana, </w:t>
      </w:r>
      <w:r w:rsidRPr="00E26D30">
        <w:t>identifikacijska številka: SI49894595, ki jo zastopa direktor dr. Marjan Sedej, kot naročnik</w:t>
      </w:r>
    </w:p>
    <w:p w14:paraId="7AAD503E" w14:textId="77777777" w:rsidR="002953C9" w:rsidRDefault="002953C9" w:rsidP="002953C9"/>
    <w:p w14:paraId="65EC5135" w14:textId="77777777" w:rsidR="002953C9" w:rsidRPr="00E26D30" w:rsidRDefault="002953C9" w:rsidP="002953C9">
      <w:r w:rsidRPr="00E26D30">
        <w:t>in</w:t>
      </w:r>
    </w:p>
    <w:p w14:paraId="35F453AB" w14:textId="77777777" w:rsidR="002953C9" w:rsidRDefault="002953C9" w:rsidP="002953C9">
      <w:pPr>
        <w:rPr>
          <w:b/>
          <w:bCs/>
        </w:rPr>
      </w:pPr>
    </w:p>
    <w:p w14:paraId="793A92CC" w14:textId="77777777" w:rsidR="002953C9" w:rsidRPr="00E26D30" w:rsidRDefault="002953C9" w:rsidP="002953C9">
      <w:pPr>
        <w:rPr>
          <w:b/>
          <w:bCs/>
        </w:rPr>
      </w:pPr>
      <w:r w:rsidRPr="00E26D30">
        <w:rPr>
          <w:b/>
          <w:bCs/>
        </w:rPr>
        <w:t>ponudnik:</w:t>
      </w:r>
    </w:p>
    <w:p w14:paraId="571E877B" w14:textId="77777777" w:rsidR="002953C9" w:rsidRPr="00E26D30" w:rsidRDefault="002953C9" w:rsidP="002953C9">
      <w:pPr>
        <w:spacing w:line="360" w:lineRule="auto"/>
      </w:pPr>
      <w:r w:rsidRPr="00E26D30">
        <w:t xml:space="preserve">naziv: </w:t>
      </w:r>
      <w:r w:rsidRPr="00E26D30">
        <w:tab/>
      </w:r>
      <w:r>
        <w:t>________________________________</w:t>
      </w:r>
      <w:r w:rsidRPr="00E26D30">
        <w:t>__________________________________________</w:t>
      </w:r>
    </w:p>
    <w:p w14:paraId="49405EC3" w14:textId="77777777" w:rsidR="002953C9" w:rsidRPr="00E26D30" w:rsidRDefault="002953C9" w:rsidP="002953C9">
      <w:pPr>
        <w:spacing w:line="360" w:lineRule="auto"/>
      </w:pPr>
      <w:r w:rsidRPr="00E26D30">
        <w:t xml:space="preserve">naslov: </w:t>
      </w:r>
      <w:r w:rsidRPr="00E26D30">
        <w:tab/>
      </w:r>
      <w:r>
        <w:t>________________________________</w:t>
      </w:r>
      <w:r w:rsidRPr="00E26D30">
        <w:t>__________________________________________</w:t>
      </w:r>
    </w:p>
    <w:p w14:paraId="458039F4" w14:textId="77777777" w:rsidR="002953C9" w:rsidRPr="00E26D30" w:rsidRDefault="002953C9" w:rsidP="002953C9">
      <w:pPr>
        <w:spacing w:line="360" w:lineRule="auto"/>
      </w:pPr>
      <w:r w:rsidRPr="00E26D30">
        <w:t>identifikacijska št.:</w:t>
      </w:r>
      <w:r>
        <w:t xml:space="preserve"> </w:t>
      </w:r>
      <w:r>
        <w:tab/>
      </w:r>
      <w:r w:rsidRPr="00E26D30">
        <w:t>_____________________________________,</w:t>
      </w:r>
    </w:p>
    <w:p w14:paraId="633C1AAF" w14:textId="77777777" w:rsidR="002953C9" w:rsidRPr="00E26D30" w:rsidRDefault="002953C9" w:rsidP="002953C9">
      <w:pPr>
        <w:spacing w:line="360" w:lineRule="auto"/>
      </w:pPr>
      <w:r>
        <w:t xml:space="preserve">matična št.: </w:t>
      </w:r>
      <w:r>
        <w:tab/>
      </w:r>
      <w:r>
        <w:tab/>
      </w:r>
      <w:r w:rsidRPr="00E26D30">
        <w:t>_____________________________________,</w:t>
      </w:r>
    </w:p>
    <w:p w14:paraId="13D88BA3" w14:textId="77777777" w:rsidR="002953C9" w:rsidRPr="00B9669E" w:rsidRDefault="002953C9" w:rsidP="002953C9">
      <w:pPr>
        <w:spacing w:line="360" w:lineRule="auto"/>
      </w:pPr>
      <w:r w:rsidRPr="00E26D30">
        <w:t xml:space="preserve">ki ga zastopa </w:t>
      </w:r>
      <w:r w:rsidRPr="00B9669E">
        <w:t xml:space="preserve">_____________________________________________________________________, kot </w:t>
      </w:r>
      <w:r>
        <w:t>izvajalec</w:t>
      </w:r>
      <w:r w:rsidRPr="00B9669E">
        <w:t>:</w:t>
      </w:r>
    </w:p>
    <w:p w14:paraId="75719A71" w14:textId="77777777" w:rsidR="002953C9" w:rsidRPr="00B9669E" w:rsidRDefault="002953C9" w:rsidP="002953C9"/>
    <w:p w14:paraId="223EE407" w14:textId="77777777" w:rsidR="002953C9" w:rsidRDefault="002953C9" w:rsidP="002953C9">
      <w:pPr>
        <w:rPr>
          <w:iCs/>
        </w:rPr>
      </w:pPr>
      <w:r w:rsidRPr="00B9669E">
        <w:rPr>
          <w:iCs/>
        </w:rPr>
        <w:t>sklepata</w:t>
      </w:r>
    </w:p>
    <w:p w14:paraId="10DB34F3" w14:textId="77777777" w:rsidR="004C111F" w:rsidRDefault="004C111F" w:rsidP="002953C9">
      <w:pPr>
        <w:rPr>
          <w:iCs/>
        </w:rPr>
      </w:pPr>
    </w:p>
    <w:p w14:paraId="36C8D912" w14:textId="77777777" w:rsidR="00C41EAC" w:rsidRPr="00B9669E" w:rsidRDefault="00C41EAC" w:rsidP="002953C9">
      <w:pPr>
        <w:rPr>
          <w:iCs/>
        </w:rPr>
      </w:pPr>
    </w:p>
    <w:p w14:paraId="48606E1E" w14:textId="77777777" w:rsidR="004C111F" w:rsidRPr="004C111F" w:rsidRDefault="004C111F" w:rsidP="00C41EAC">
      <w:pPr>
        <w:jc w:val="center"/>
        <w:rPr>
          <w:b/>
        </w:rPr>
      </w:pPr>
      <w:r w:rsidRPr="004C111F">
        <w:rPr>
          <w:b/>
        </w:rPr>
        <w:t xml:space="preserve">POGODBO </w:t>
      </w:r>
    </w:p>
    <w:p w14:paraId="4FFD015F" w14:textId="08025C79" w:rsidR="002953C9" w:rsidRPr="00B9669E" w:rsidRDefault="00C41EAC" w:rsidP="00C41EAC">
      <w:pPr>
        <w:jc w:val="center"/>
        <w:rPr>
          <w:bCs/>
        </w:rPr>
      </w:pPr>
      <w:r w:rsidRPr="00C41EAC">
        <w:rPr>
          <w:b/>
        </w:rPr>
        <w:t>ZA SKLENITEV CSP, OVS IN OV POGODB ZA MICROSOFT PROGRAMSKO OPREMO</w:t>
      </w:r>
    </w:p>
    <w:p w14:paraId="382A7C6B" w14:textId="77777777" w:rsidR="002953C9" w:rsidRPr="00B9669E" w:rsidRDefault="002953C9" w:rsidP="005A14AC">
      <w:pPr>
        <w:widowControl/>
        <w:numPr>
          <w:ilvl w:val="0"/>
          <w:numId w:val="24"/>
        </w:numPr>
        <w:spacing w:before="180"/>
        <w:ind w:left="714" w:hanging="357"/>
        <w:jc w:val="center"/>
      </w:pPr>
      <w:r w:rsidRPr="00B9669E">
        <w:t>člen</w:t>
      </w:r>
    </w:p>
    <w:p w14:paraId="50F3E5B8" w14:textId="6267B066" w:rsidR="002953C9" w:rsidRPr="00B9669E" w:rsidRDefault="002953C9" w:rsidP="006B2A8D">
      <w:pPr>
        <w:pStyle w:val="Telobesedila"/>
        <w:jc w:val="both"/>
        <w:rPr>
          <w:rFonts w:cs="Arial"/>
          <w:b w:val="0"/>
          <w:sz w:val="20"/>
          <w:lang w:val="sl-SI"/>
        </w:rPr>
      </w:pPr>
      <w:r w:rsidRPr="00B9669E">
        <w:rPr>
          <w:rFonts w:cs="Arial"/>
          <w:b w:val="0"/>
          <w:sz w:val="20"/>
          <w:lang w:val="sl-SI"/>
        </w:rPr>
        <w:t xml:space="preserve">Pogodbeni stranki ugotavljata, da je bil izvajalec izbran z odločitvijo o oddaji naročila št. ___________ z dne ______, ki jo je naročnik sprejel v postopku javnega naročila </w:t>
      </w:r>
      <w:r w:rsidR="003553AB" w:rsidRPr="003553AB">
        <w:rPr>
          <w:rFonts w:cs="Arial"/>
          <w:b w:val="0"/>
          <w:sz w:val="20"/>
          <w:lang w:val="sl-SI"/>
        </w:rPr>
        <w:t xml:space="preserve">za </w:t>
      </w:r>
      <w:r w:rsidR="00C41EAC" w:rsidRPr="00C41EAC">
        <w:rPr>
          <w:rFonts w:cs="Arial"/>
          <w:b w:val="0"/>
          <w:sz w:val="20"/>
          <w:lang w:val="sl-SI"/>
        </w:rPr>
        <w:t>sklenitev CSP, OVS in OV pogodb za Microsoft programsko opremo</w:t>
      </w:r>
      <w:r w:rsidR="00C41EAC">
        <w:rPr>
          <w:rFonts w:cs="Arial"/>
          <w:b w:val="0"/>
          <w:sz w:val="20"/>
          <w:lang w:val="sl-SI"/>
        </w:rPr>
        <w:t xml:space="preserve"> za obdobje treh let</w:t>
      </w:r>
      <w:r w:rsidRPr="00B9669E">
        <w:rPr>
          <w:rFonts w:cs="Arial"/>
          <w:b w:val="0"/>
          <w:sz w:val="20"/>
          <w:lang w:val="sl-SI"/>
        </w:rPr>
        <w:t>, objavljenega na spletni strani uradnega lista RS – Portal javnih naročil in na spletni strani Uradnega lista EU.</w:t>
      </w:r>
    </w:p>
    <w:p w14:paraId="37C09D4F" w14:textId="77777777" w:rsidR="002953C9" w:rsidRPr="00B9669E" w:rsidRDefault="002953C9" w:rsidP="006B2A8D">
      <w:pPr>
        <w:pStyle w:val="Telobesedila"/>
        <w:rPr>
          <w:rFonts w:cs="Arial"/>
          <w:b w:val="0"/>
          <w:sz w:val="20"/>
          <w:lang w:val="sl-SI"/>
        </w:rPr>
      </w:pPr>
    </w:p>
    <w:p w14:paraId="735FB4E4" w14:textId="77777777" w:rsidR="002953C9" w:rsidRPr="00B9669E" w:rsidRDefault="002953C9" w:rsidP="005A14AC">
      <w:pPr>
        <w:widowControl/>
        <w:numPr>
          <w:ilvl w:val="0"/>
          <w:numId w:val="24"/>
        </w:numPr>
        <w:spacing w:before="180"/>
        <w:ind w:left="714" w:hanging="357"/>
        <w:jc w:val="center"/>
      </w:pPr>
      <w:r w:rsidRPr="00B9669E">
        <w:t>člen</w:t>
      </w:r>
    </w:p>
    <w:p w14:paraId="39AB7CD3" w14:textId="6ED50FCA" w:rsidR="002953C9" w:rsidRPr="00B9669E" w:rsidRDefault="002953C9" w:rsidP="006B2A8D">
      <w:pPr>
        <w:pStyle w:val="Telobesedila"/>
        <w:jc w:val="both"/>
        <w:rPr>
          <w:rFonts w:cs="Arial"/>
          <w:b w:val="0"/>
          <w:sz w:val="20"/>
          <w:lang w:val="sl-SI"/>
        </w:rPr>
      </w:pPr>
      <w:r w:rsidRPr="00B9669E">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2C6F51">
        <w:rPr>
          <w:rFonts w:cs="Arial"/>
          <w:b w:val="0"/>
          <w:sz w:val="20"/>
        </w:rPr>
        <w:t>290-3/2024</w:t>
      </w:r>
      <w:r w:rsidR="003553AB">
        <w:rPr>
          <w:rFonts w:cs="Arial"/>
          <w:b w:val="0"/>
          <w:sz w:val="20"/>
        </w:rPr>
        <w:t xml:space="preserve"> z </w:t>
      </w:r>
      <w:r w:rsidR="003553AB" w:rsidRPr="003553AB">
        <w:rPr>
          <w:rFonts w:cs="Arial"/>
          <w:b w:val="0"/>
          <w:sz w:val="20"/>
          <w:lang w:val="sl-SI"/>
        </w:rPr>
        <w:t>dne</w:t>
      </w:r>
      <w:r w:rsidR="003553AB">
        <w:rPr>
          <w:rFonts w:cs="Arial"/>
          <w:b w:val="0"/>
          <w:sz w:val="20"/>
        </w:rPr>
        <w:t xml:space="preserve"> </w:t>
      </w:r>
      <w:r w:rsidR="0080115A">
        <w:rPr>
          <w:rFonts w:cs="Arial"/>
          <w:b w:val="0"/>
          <w:sz w:val="20"/>
        </w:rPr>
        <w:t>16.1.2024</w:t>
      </w:r>
      <w:r w:rsidR="003553AB">
        <w:rPr>
          <w:rFonts w:cs="Arial"/>
          <w:b w:val="0"/>
          <w:sz w:val="20"/>
        </w:rPr>
        <w:t xml:space="preserve"> </w:t>
      </w:r>
      <w:r w:rsidRPr="00B9669E">
        <w:rPr>
          <w:rFonts w:cs="Arial"/>
          <w:b w:val="0"/>
          <w:sz w:val="20"/>
          <w:lang w:val="sl-SI"/>
        </w:rPr>
        <w:t>ter ponudba izvajalca z dne __________, ki ju je razumeti kot sestavni del te pogodbe.</w:t>
      </w:r>
    </w:p>
    <w:p w14:paraId="02E07702" w14:textId="77777777" w:rsidR="002953C9" w:rsidRPr="00B9669E" w:rsidRDefault="002953C9" w:rsidP="006B2A8D"/>
    <w:p w14:paraId="78423EB9" w14:textId="77777777" w:rsidR="002953C9" w:rsidRPr="00B9669E" w:rsidRDefault="002953C9" w:rsidP="005A14AC">
      <w:pPr>
        <w:widowControl/>
        <w:numPr>
          <w:ilvl w:val="0"/>
          <w:numId w:val="24"/>
        </w:numPr>
        <w:spacing w:before="180"/>
        <w:ind w:left="714" w:hanging="357"/>
        <w:jc w:val="center"/>
      </w:pPr>
      <w:r w:rsidRPr="00B9669E">
        <w:t>člen</w:t>
      </w:r>
    </w:p>
    <w:p w14:paraId="206D257D" w14:textId="0B394593" w:rsidR="002953C9" w:rsidRPr="00B9669E" w:rsidRDefault="002953C9" w:rsidP="006B2A8D">
      <w:r w:rsidRPr="00B9669E">
        <w:t>Pogodba je sklenjena za obdobje treh let</w:t>
      </w:r>
      <w:r w:rsidR="00C41EAC">
        <w:t xml:space="preserve">, </w:t>
      </w:r>
      <w:r w:rsidRPr="00B9669E">
        <w:t xml:space="preserve">od </w:t>
      </w:r>
      <w:r w:rsidR="00C41EAC">
        <w:t xml:space="preserve">1.5.2024 </w:t>
      </w:r>
      <w:r w:rsidRPr="00B9669E">
        <w:t xml:space="preserve">do </w:t>
      </w:r>
      <w:r w:rsidR="00C41EAC">
        <w:t>30.4.2027</w:t>
      </w:r>
      <w:r w:rsidRPr="00B9669E">
        <w:t>.</w:t>
      </w:r>
    </w:p>
    <w:p w14:paraId="1643F492" w14:textId="77777777" w:rsidR="002953C9" w:rsidRDefault="002953C9" w:rsidP="006B2A8D"/>
    <w:p w14:paraId="1229D059" w14:textId="77777777" w:rsidR="003553AB" w:rsidRPr="00B9669E" w:rsidRDefault="003553AB" w:rsidP="005A14AC">
      <w:pPr>
        <w:widowControl/>
        <w:numPr>
          <w:ilvl w:val="0"/>
          <w:numId w:val="24"/>
        </w:numPr>
        <w:spacing w:before="180"/>
        <w:ind w:left="714" w:hanging="357"/>
        <w:jc w:val="center"/>
      </w:pPr>
      <w:r w:rsidRPr="00B9669E">
        <w:t>člen</w:t>
      </w:r>
    </w:p>
    <w:p w14:paraId="692A9802" w14:textId="3C8521E4" w:rsidR="003553AB" w:rsidRPr="00B9669E" w:rsidRDefault="003553AB" w:rsidP="006B2A8D">
      <w:pPr>
        <w:pStyle w:val="Telobesedila"/>
        <w:jc w:val="both"/>
        <w:rPr>
          <w:rFonts w:cs="Arial"/>
          <w:b w:val="0"/>
          <w:sz w:val="20"/>
          <w:lang w:val="sl-SI"/>
        </w:rPr>
      </w:pPr>
      <w:r>
        <w:rPr>
          <w:rFonts w:cs="Arial"/>
          <w:b w:val="0"/>
          <w:sz w:val="20"/>
          <w:lang w:val="sl-SI"/>
        </w:rPr>
        <w:t>V</w:t>
      </w:r>
      <w:r w:rsidRPr="00B9669E">
        <w:rPr>
          <w:rFonts w:cs="Arial"/>
          <w:b w:val="0"/>
          <w:sz w:val="20"/>
          <w:lang w:val="sl-SI"/>
        </w:rPr>
        <w:t>rednost te pogodbe za obdobje treh let, znaša:</w:t>
      </w:r>
    </w:p>
    <w:p w14:paraId="22166EFA" w14:textId="77777777" w:rsidR="003553AB" w:rsidRPr="00B9669E" w:rsidRDefault="003553AB" w:rsidP="006B2A8D">
      <w:pPr>
        <w:pStyle w:val="Telobesedila"/>
        <w:jc w:val="both"/>
        <w:rPr>
          <w:rFonts w:cs="Arial"/>
          <w:b w:val="0"/>
          <w:sz w:val="20"/>
          <w:lang w:val="sl-SI"/>
        </w:rPr>
      </w:pPr>
      <w:r w:rsidRPr="00B9669E">
        <w:rPr>
          <w:rFonts w:cs="Arial"/>
          <w:b w:val="0"/>
          <w:sz w:val="20"/>
          <w:lang w:val="sl-SI"/>
        </w:rPr>
        <w:t>__________________ EUR brez DDV</w:t>
      </w:r>
    </w:p>
    <w:p w14:paraId="51AC3606" w14:textId="77777777" w:rsidR="003553AB" w:rsidRPr="00B9669E" w:rsidRDefault="003553AB" w:rsidP="006B2A8D">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56A16FC7" w14:textId="77777777" w:rsidR="003553AB" w:rsidRPr="00B9669E" w:rsidRDefault="003553AB" w:rsidP="006B2A8D">
      <w:pPr>
        <w:pStyle w:val="Telobesedila"/>
        <w:jc w:val="both"/>
        <w:rPr>
          <w:rFonts w:cs="Arial"/>
          <w:b w:val="0"/>
          <w:i/>
          <w:sz w:val="20"/>
          <w:lang w:val="sl-SI"/>
        </w:rPr>
      </w:pPr>
    </w:p>
    <w:p w14:paraId="0A49F8D7" w14:textId="77777777" w:rsidR="003553AB" w:rsidRPr="00B9669E" w:rsidRDefault="003553AB" w:rsidP="006B2A8D">
      <w:pPr>
        <w:pStyle w:val="Telobesedila"/>
        <w:jc w:val="both"/>
        <w:rPr>
          <w:rFonts w:cs="Arial"/>
          <w:b w:val="0"/>
          <w:i/>
          <w:sz w:val="20"/>
          <w:lang w:val="sl-SI"/>
        </w:rPr>
      </w:pPr>
      <w:r w:rsidRPr="00B9669E">
        <w:rPr>
          <w:rFonts w:cs="Arial"/>
          <w:b w:val="0"/>
          <w:i/>
          <w:sz w:val="20"/>
          <w:lang w:val="sl-SI"/>
        </w:rPr>
        <w:t xml:space="preserve">oz. </w:t>
      </w:r>
    </w:p>
    <w:p w14:paraId="52DC17E3" w14:textId="77777777" w:rsidR="003553AB" w:rsidRPr="00B9669E" w:rsidRDefault="003553AB" w:rsidP="006B2A8D">
      <w:pPr>
        <w:pStyle w:val="Telobesedila"/>
        <w:jc w:val="both"/>
        <w:rPr>
          <w:rFonts w:cs="Arial"/>
          <w:b w:val="0"/>
          <w:sz w:val="20"/>
          <w:lang w:val="sl-SI"/>
        </w:rPr>
      </w:pPr>
      <w:r w:rsidRPr="00B9669E">
        <w:rPr>
          <w:rFonts w:cs="Arial"/>
          <w:b w:val="0"/>
          <w:sz w:val="20"/>
          <w:lang w:val="sl-SI"/>
        </w:rPr>
        <w:t>__________________ EUR z DDV</w:t>
      </w:r>
    </w:p>
    <w:p w14:paraId="608D39C0" w14:textId="77777777" w:rsidR="003553AB" w:rsidRPr="00B9669E" w:rsidRDefault="003553AB" w:rsidP="006B2A8D">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715F45D9" w14:textId="77777777" w:rsidR="00C41EAC" w:rsidRPr="00B2637D" w:rsidRDefault="00C41EAC" w:rsidP="00C41EAC">
      <w:pPr>
        <w:pStyle w:val="Telobesedila"/>
        <w:spacing w:before="60"/>
        <w:rPr>
          <w:rFonts w:eastAsiaTheme="minorHAnsi" w:cs="Arial"/>
          <w:b w:val="0"/>
          <w:i/>
          <w:iCs/>
          <w:smallCaps/>
          <w:sz w:val="18"/>
          <w:szCs w:val="18"/>
          <w:lang w:val="sl-SI" w:eastAsia="en-US"/>
        </w:rPr>
      </w:pPr>
      <w:r w:rsidRPr="00B2637D">
        <w:rPr>
          <w:rFonts w:eastAsiaTheme="minorHAnsi" w:cs="Arial"/>
          <w:b w:val="0"/>
          <w:i/>
          <w:iCs/>
          <w:smallCaps/>
          <w:sz w:val="18"/>
          <w:szCs w:val="18"/>
          <w:lang w:val="sl-SI" w:eastAsia="en-US"/>
        </w:rPr>
        <w:t>(*za obseg naveden v obrazcu predračuna)</w:t>
      </w:r>
    </w:p>
    <w:p w14:paraId="6F07998E" w14:textId="77777777" w:rsidR="00C41EAC" w:rsidRDefault="00C41EAC" w:rsidP="00C41EAC">
      <w:pPr>
        <w:pStyle w:val="Telobesedila"/>
        <w:rPr>
          <w:rFonts w:eastAsiaTheme="minorHAnsi" w:cs="Arial"/>
          <w:b w:val="0"/>
          <w:sz w:val="20"/>
          <w:lang w:val="sl-SI" w:eastAsia="en-US"/>
        </w:rPr>
      </w:pPr>
    </w:p>
    <w:p w14:paraId="31A68488" w14:textId="119AC304" w:rsidR="00C41EAC" w:rsidRDefault="00C41EAC" w:rsidP="00C41EAC">
      <w:pPr>
        <w:widowControl/>
        <w:spacing w:after="160" w:line="259" w:lineRule="auto"/>
      </w:pPr>
      <w:r>
        <w:t>V ceni so zajeti vsi stroški, ki jih ima izvajalec z izvedbo naročila.</w:t>
      </w:r>
    </w:p>
    <w:p w14:paraId="480A3571" w14:textId="77777777" w:rsidR="002953C9" w:rsidRPr="00C41EAC" w:rsidRDefault="002953C9" w:rsidP="005A14AC">
      <w:pPr>
        <w:widowControl/>
        <w:numPr>
          <w:ilvl w:val="0"/>
          <w:numId w:val="24"/>
        </w:numPr>
        <w:spacing w:before="180"/>
        <w:ind w:left="714" w:hanging="357"/>
        <w:jc w:val="center"/>
      </w:pPr>
      <w:r w:rsidRPr="00C41EAC">
        <w:lastRenderedPageBreak/>
        <w:t>člen</w:t>
      </w:r>
    </w:p>
    <w:p w14:paraId="51BFE526" w14:textId="77777777" w:rsidR="00C41EAC" w:rsidRPr="00C41EAC" w:rsidRDefault="00C41EAC" w:rsidP="00C41EAC">
      <w:pPr>
        <w:jc w:val="both"/>
      </w:pPr>
      <w:r w:rsidRPr="00C41EAC">
        <w:t>S to pogodbo se izvajalec zaveže, da bo za potrebe naročnika:</w:t>
      </w:r>
    </w:p>
    <w:p w14:paraId="49C6B633" w14:textId="77777777" w:rsidR="00C41EAC" w:rsidRPr="00C41EAC" w:rsidRDefault="00C41EAC" w:rsidP="00C41EAC">
      <w:pPr>
        <w:ind w:left="284" w:hanging="284"/>
        <w:jc w:val="both"/>
      </w:pPr>
      <w:r w:rsidRPr="00C41EAC">
        <w:t>­</w:t>
      </w:r>
      <w:r w:rsidRPr="00C41EAC">
        <w:tab/>
        <w:t xml:space="preserve">dobavil oz. aktiviral za uporabo (v nadaljevanju dobava)  </w:t>
      </w:r>
    </w:p>
    <w:p w14:paraId="6748A2BC" w14:textId="77777777" w:rsidR="00C41EAC" w:rsidRPr="00C41EAC" w:rsidRDefault="00C41EAC" w:rsidP="00C41EAC">
      <w:pPr>
        <w:ind w:left="284" w:hanging="284"/>
        <w:jc w:val="both"/>
      </w:pPr>
      <w:r w:rsidRPr="00C41EAC">
        <w:t>­</w:t>
      </w:r>
      <w:r w:rsidRPr="00C41EAC">
        <w:tab/>
        <w:t xml:space="preserve">uredil licenčno pogodbo </w:t>
      </w:r>
    </w:p>
    <w:p w14:paraId="6897E8D3" w14:textId="77777777" w:rsidR="00C41EAC" w:rsidRDefault="00C41EAC" w:rsidP="00C41EAC">
      <w:pPr>
        <w:jc w:val="both"/>
      </w:pPr>
      <w:r w:rsidRPr="00C41EAC">
        <w:t xml:space="preserve">za vso sistemsko programsko opremo, ki je predmet naročila, v skladu s pogoji razpisne dokumentacije in njegovo ponudbo iz 2. člena. </w:t>
      </w:r>
    </w:p>
    <w:p w14:paraId="451A7DF5" w14:textId="77777777" w:rsidR="00EE0B0D" w:rsidRPr="00C41EAC" w:rsidRDefault="00EE0B0D" w:rsidP="00C41EAC">
      <w:pPr>
        <w:jc w:val="both"/>
      </w:pPr>
    </w:p>
    <w:p w14:paraId="26CBE163" w14:textId="77777777" w:rsidR="00C41EAC" w:rsidRPr="00C41EAC" w:rsidRDefault="00C41EAC" w:rsidP="00C41EAC">
      <w:pPr>
        <w:widowControl/>
        <w:numPr>
          <w:ilvl w:val="0"/>
          <w:numId w:val="24"/>
        </w:numPr>
        <w:spacing w:before="180"/>
        <w:ind w:left="714" w:hanging="357"/>
        <w:jc w:val="center"/>
      </w:pPr>
      <w:r w:rsidRPr="00C41EAC">
        <w:t>člen</w:t>
      </w:r>
    </w:p>
    <w:p w14:paraId="76925AAB" w14:textId="77777777" w:rsidR="00C41EAC" w:rsidRPr="00C41EAC" w:rsidRDefault="00C41EAC" w:rsidP="00EE0B0D">
      <w:pPr>
        <w:jc w:val="both"/>
      </w:pPr>
      <w:r w:rsidRPr="00C41EAC">
        <w:t>Cena iz ponudbe upošteva plačilo po naslednji dinamiki:</w:t>
      </w:r>
    </w:p>
    <w:p w14:paraId="67AD4BCD" w14:textId="77777777" w:rsidR="00C41EAC" w:rsidRPr="00C41EAC" w:rsidRDefault="00C41EAC" w:rsidP="00E90591">
      <w:pPr>
        <w:pStyle w:val="Odstavekseznama"/>
        <w:numPr>
          <w:ilvl w:val="0"/>
          <w:numId w:val="37"/>
        </w:numPr>
        <w:ind w:left="426" w:right="423" w:hanging="426"/>
        <w:rPr>
          <w:rFonts w:ascii="Arial" w:hAnsi="Arial" w:cs="Arial"/>
        </w:rPr>
      </w:pPr>
      <w:r w:rsidRPr="00C41EAC">
        <w:rPr>
          <w:rFonts w:ascii="Arial" w:hAnsi="Arial" w:cs="Arial"/>
        </w:rPr>
        <w:t>letni obrok v roku 30 dni po začetku veljavnosti licenčne pogodbe.</w:t>
      </w:r>
    </w:p>
    <w:p w14:paraId="7E41F712" w14:textId="77777777" w:rsidR="00C41EAC" w:rsidRPr="00C41EAC" w:rsidRDefault="00C41EAC" w:rsidP="00E90591">
      <w:pPr>
        <w:pStyle w:val="Odstavekseznama"/>
        <w:numPr>
          <w:ilvl w:val="0"/>
          <w:numId w:val="37"/>
        </w:numPr>
        <w:ind w:left="426" w:right="423" w:hanging="426"/>
        <w:rPr>
          <w:rFonts w:ascii="Arial" w:hAnsi="Arial" w:cs="Arial"/>
        </w:rPr>
      </w:pPr>
      <w:r w:rsidRPr="00C41EAC">
        <w:rPr>
          <w:rFonts w:ascii="Arial" w:hAnsi="Arial" w:cs="Arial"/>
        </w:rPr>
        <w:t xml:space="preserve">letni obrok v roku 30 dni po 1. obletnici začetka veljavnosti licenčne pogodbe in </w:t>
      </w:r>
    </w:p>
    <w:p w14:paraId="43B07A8E" w14:textId="77777777" w:rsidR="00C41EAC" w:rsidRPr="00C41EAC" w:rsidRDefault="00C41EAC" w:rsidP="00E90591">
      <w:pPr>
        <w:pStyle w:val="Odstavekseznama"/>
        <w:numPr>
          <w:ilvl w:val="0"/>
          <w:numId w:val="37"/>
        </w:numPr>
        <w:ind w:left="426" w:right="423" w:hanging="426"/>
        <w:rPr>
          <w:rFonts w:ascii="Arial" w:hAnsi="Arial" w:cs="Arial"/>
        </w:rPr>
      </w:pPr>
      <w:r w:rsidRPr="00C41EAC">
        <w:rPr>
          <w:rFonts w:ascii="Arial" w:hAnsi="Arial" w:cs="Arial"/>
        </w:rPr>
        <w:t>letni obrok v roku 30 dni po 2. obletnici začetka veljavnosti licenčne pogodbe.</w:t>
      </w:r>
    </w:p>
    <w:p w14:paraId="645A6DBB" w14:textId="77777777" w:rsidR="00C41EAC" w:rsidRPr="00C41EAC" w:rsidRDefault="00C41EAC" w:rsidP="00EE0B0D">
      <w:pPr>
        <w:jc w:val="both"/>
      </w:pPr>
    </w:p>
    <w:p w14:paraId="7C307818" w14:textId="77777777" w:rsidR="00C41EAC" w:rsidRPr="00C41EAC" w:rsidRDefault="00C41EAC" w:rsidP="00EE0B0D">
      <w:pPr>
        <w:widowControl/>
        <w:numPr>
          <w:ilvl w:val="0"/>
          <w:numId w:val="24"/>
        </w:numPr>
        <w:spacing w:before="180"/>
        <w:ind w:left="714" w:hanging="357"/>
        <w:jc w:val="center"/>
      </w:pPr>
      <w:r w:rsidRPr="00C41EAC">
        <w:t>člen</w:t>
      </w:r>
    </w:p>
    <w:p w14:paraId="6A7C36C3" w14:textId="77777777" w:rsidR="00C41EAC" w:rsidRDefault="00C41EAC" w:rsidP="00C41EAC">
      <w:pPr>
        <w:jc w:val="both"/>
        <w:rPr>
          <w:rFonts w:eastAsia="Times"/>
          <w:lang w:eastAsia="pl-PL"/>
        </w:rPr>
      </w:pPr>
      <w:r w:rsidRPr="00C41EAC">
        <w:rPr>
          <w:rFonts w:eastAsia="Times"/>
          <w:lang w:eastAsia="pl-PL"/>
        </w:rPr>
        <w:t xml:space="preserve">Količine in vrste programske opreme so okvirne. Naročnik se ne obvezuje, da bo najel oz. kupil vse vrste oz. količine licenc programske opreme, ki so na predračunu, temveč samo tiste, ki jih bo v  posameznem obdobju dejansko potreboval. </w:t>
      </w:r>
    </w:p>
    <w:p w14:paraId="682861B8" w14:textId="77777777" w:rsidR="00EE0B0D" w:rsidRPr="00C41EAC" w:rsidRDefault="00EE0B0D" w:rsidP="00C41EAC">
      <w:pPr>
        <w:jc w:val="both"/>
        <w:rPr>
          <w:rFonts w:eastAsia="Times"/>
          <w:lang w:eastAsia="pl-PL"/>
        </w:rPr>
      </w:pPr>
    </w:p>
    <w:p w14:paraId="3A4DD565" w14:textId="77777777" w:rsidR="00C41EAC" w:rsidRDefault="00C41EAC" w:rsidP="00C41EAC">
      <w:pPr>
        <w:jc w:val="both"/>
        <w:rPr>
          <w:rFonts w:eastAsia="Times"/>
          <w:lang w:eastAsia="pl-PL"/>
        </w:rPr>
      </w:pPr>
      <w:r w:rsidRPr="00C41EAC">
        <w:rPr>
          <w:rFonts w:eastAsia="Times"/>
          <w:lang w:eastAsia="pl-PL"/>
        </w:rPr>
        <w:t>Za  posamezno obdobje iz zgornjega odstavka šteje 12 mesečno obdobje.</w:t>
      </w:r>
    </w:p>
    <w:p w14:paraId="65A4A3D8" w14:textId="77777777" w:rsidR="00EE0B0D" w:rsidRPr="00C41EAC" w:rsidRDefault="00EE0B0D" w:rsidP="00C41EAC">
      <w:pPr>
        <w:jc w:val="both"/>
        <w:rPr>
          <w:rFonts w:eastAsia="Times"/>
          <w:lang w:eastAsia="pl-PL"/>
        </w:rPr>
      </w:pPr>
    </w:p>
    <w:p w14:paraId="57005583" w14:textId="77777777" w:rsidR="00C41EAC" w:rsidRDefault="00C41EAC" w:rsidP="00C41EAC">
      <w:pPr>
        <w:jc w:val="both"/>
        <w:rPr>
          <w:rFonts w:eastAsia="Times"/>
          <w:lang w:eastAsia="pl-PL"/>
        </w:rPr>
      </w:pPr>
      <w:r w:rsidRPr="00C41EAC">
        <w:rPr>
          <w:rFonts w:eastAsia="Times"/>
          <w:lang w:eastAsia="pl-PL"/>
        </w:rPr>
        <w:t>Spremembe iz zgornjega odstavka  se lahko izvede samo ob obletnici pogodbe.</w:t>
      </w:r>
    </w:p>
    <w:p w14:paraId="2E30B928" w14:textId="77777777" w:rsidR="00EE0B0D" w:rsidRPr="00C41EAC" w:rsidRDefault="00EE0B0D" w:rsidP="00C41EAC">
      <w:pPr>
        <w:jc w:val="both"/>
        <w:rPr>
          <w:rFonts w:eastAsia="Times"/>
          <w:lang w:eastAsia="pl-PL"/>
        </w:rPr>
      </w:pPr>
    </w:p>
    <w:p w14:paraId="42DD69EB" w14:textId="77777777" w:rsidR="00C41EAC" w:rsidRPr="00C41EAC" w:rsidRDefault="00C41EAC" w:rsidP="00C41EAC">
      <w:pPr>
        <w:jc w:val="both"/>
        <w:rPr>
          <w:bCs/>
        </w:rPr>
      </w:pPr>
      <w:r w:rsidRPr="00C41EAC">
        <w:rPr>
          <w:rFonts w:eastAsia="Times"/>
          <w:lang w:eastAsia="pl-PL"/>
        </w:rPr>
        <w:t>Naročnik bo v času trajanja licenčne pogodbe vanjo vključeval tudi programsko opremo, ki ni navedena na predračunu, če jo bo potreboval. Za tiste vrste programske opreme, ki niso na predračunu, veljajo cene po ceniku, ki ga predloži izvajalec, pod pogojem, da cenik odraža cene v skladu s trenutnim stanjem na tržišču</w:t>
      </w:r>
      <w:r w:rsidRPr="00C41EAC">
        <w:rPr>
          <w:bCs/>
        </w:rPr>
        <w:t>.</w:t>
      </w:r>
    </w:p>
    <w:p w14:paraId="4335225B" w14:textId="77777777" w:rsidR="00C41EAC" w:rsidRPr="00EE0B0D" w:rsidRDefault="00C41EAC" w:rsidP="00EE0B0D">
      <w:pPr>
        <w:widowControl/>
        <w:numPr>
          <w:ilvl w:val="0"/>
          <w:numId w:val="24"/>
        </w:numPr>
        <w:spacing w:before="180"/>
        <w:ind w:left="714" w:hanging="357"/>
        <w:jc w:val="center"/>
      </w:pPr>
      <w:r w:rsidRPr="00EE0B0D">
        <w:t>člen</w:t>
      </w:r>
    </w:p>
    <w:p w14:paraId="6873C98F" w14:textId="77777777" w:rsidR="00C41EAC" w:rsidRPr="00C41EAC" w:rsidRDefault="00C41EAC" w:rsidP="00C41EAC">
      <w:pPr>
        <w:pStyle w:val="Telobesedila"/>
        <w:autoSpaceDE w:val="0"/>
        <w:autoSpaceDN w:val="0"/>
        <w:jc w:val="both"/>
        <w:rPr>
          <w:rFonts w:cs="Arial"/>
          <w:b w:val="0"/>
          <w:sz w:val="20"/>
          <w:lang w:val="sl-SI"/>
        </w:rPr>
      </w:pPr>
      <w:r w:rsidRPr="00EE0B0D">
        <w:rPr>
          <w:rFonts w:cs="Arial"/>
          <w:b w:val="0"/>
          <w:sz w:val="20"/>
          <w:lang w:val="sl-SI"/>
        </w:rPr>
        <w:t xml:space="preserve">Cene OVS in OV licenc so za čas triletnega trajanja pogodbe fiksne, cene CSP licenc pa so fiksne za 1. leto trajanja pogodbe, za 2. in 3. leto pa se lahko proporcionalno spremenijo glede na morebitno spremembo vhodnih v takrat aktualnem uradnem ceniku, kar mora </w:t>
      </w:r>
      <w:bookmarkStart w:id="1" w:name="_Hlk60746323"/>
      <w:r w:rsidRPr="00EE0B0D">
        <w:rPr>
          <w:rFonts w:cs="Arial"/>
          <w:b w:val="0"/>
          <w:sz w:val="20"/>
          <w:lang w:val="sl-SI"/>
        </w:rPr>
        <w:t>izvajalec</w:t>
      </w:r>
      <w:bookmarkEnd w:id="1"/>
      <w:r w:rsidRPr="00EE0B0D">
        <w:rPr>
          <w:rFonts w:cs="Arial"/>
          <w:b w:val="0"/>
          <w:sz w:val="20"/>
          <w:lang w:val="sl-SI"/>
        </w:rPr>
        <w:t xml:space="preserve"> dokazati z uradnim potrdilom proizvajalca ali distributerja programske opreme.</w:t>
      </w:r>
    </w:p>
    <w:p w14:paraId="3D085E3F" w14:textId="77777777" w:rsidR="00C41EAC" w:rsidRPr="00C41EAC" w:rsidRDefault="00C41EAC" w:rsidP="00C41EAC">
      <w:pPr>
        <w:pStyle w:val="Telobesedila"/>
        <w:autoSpaceDE w:val="0"/>
        <w:autoSpaceDN w:val="0"/>
        <w:jc w:val="both"/>
        <w:rPr>
          <w:rFonts w:cs="Arial"/>
          <w:b w:val="0"/>
          <w:sz w:val="20"/>
          <w:lang w:val="sl-SI"/>
        </w:rPr>
      </w:pPr>
    </w:p>
    <w:p w14:paraId="051474ED" w14:textId="77777777" w:rsidR="00C41EAC" w:rsidRPr="00C41EAC" w:rsidRDefault="00C41EAC" w:rsidP="00C41EAC">
      <w:pPr>
        <w:pStyle w:val="Telobesedila"/>
        <w:autoSpaceDE w:val="0"/>
        <w:autoSpaceDN w:val="0"/>
        <w:jc w:val="both"/>
        <w:rPr>
          <w:rFonts w:cs="Arial"/>
          <w:b w:val="0"/>
          <w:sz w:val="20"/>
          <w:lang w:val="sl-SI"/>
        </w:rPr>
      </w:pPr>
      <w:r w:rsidRPr="00C41EAC">
        <w:rPr>
          <w:rFonts w:cs="Arial"/>
          <w:b w:val="0"/>
          <w:sz w:val="20"/>
          <w:lang w:val="sl-SI"/>
        </w:rPr>
        <w:t>V kolikor se licenca in/ali naročnina, ki je predmet naročila, na trgu prodaja po nižjih cenah od cen v ponudbi, je izvajalec dolžan ponuditi licenco in/ali naročnino po teh cenah.</w:t>
      </w:r>
    </w:p>
    <w:p w14:paraId="5D9A6714" w14:textId="77777777" w:rsidR="006B2A8D" w:rsidRPr="00C41EAC" w:rsidRDefault="006B2A8D" w:rsidP="006B2A8D">
      <w:pPr>
        <w:autoSpaceDE w:val="0"/>
        <w:autoSpaceDN w:val="0"/>
        <w:adjustRightInd w:val="0"/>
        <w:jc w:val="both"/>
      </w:pPr>
    </w:p>
    <w:p w14:paraId="07715EC8" w14:textId="77777777" w:rsidR="006B2A8D" w:rsidRPr="006B2A8D" w:rsidRDefault="006B2A8D" w:rsidP="005A14AC">
      <w:pPr>
        <w:widowControl/>
        <w:numPr>
          <w:ilvl w:val="0"/>
          <w:numId w:val="24"/>
        </w:numPr>
        <w:spacing w:before="180"/>
        <w:ind w:left="714" w:hanging="357"/>
        <w:jc w:val="center"/>
      </w:pPr>
      <w:r w:rsidRPr="006B2A8D">
        <w:t>člen</w:t>
      </w:r>
    </w:p>
    <w:p w14:paraId="7E1B3625" w14:textId="60C98E22" w:rsidR="006B2A8D" w:rsidRDefault="006B2A8D" w:rsidP="006B2A8D">
      <w:pPr>
        <w:jc w:val="both"/>
        <w:rPr>
          <w:snapToGrid w:val="0"/>
        </w:rPr>
      </w:pPr>
      <w:r w:rsidRPr="006B2A8D">
        <w:t xml:space="preserve">Naročnik se </w:t>
      </w:r>
      <w:r w:rsidR="00EE0B0D">
        <w:t xml:space="preserve">obvezuje plačila izvajati na podlagi računa izvajalca v skladu z dogovorjeno dinamiko iz 6. člena te pogodbe, na </w:t>
      </w:r>
      <w:r w:rsidRPr="006B2A8D">
        <w:t>transakcijski račun izvajalca št.</w:t>
      </w:r>
      <w:r w:rsidRPr="006B2A8D">
        <w:rPr>
          <w:snapToGrid w:val="0"/>
        </w:rPr>
        <w:t xml:space="preserve"> ___________________________________, odprt pri banki __________________________</w:t>
      </w:r>
    </w:p>
    <w:p w14:paraId="1A1E4D9D" w14:textId="77777777" w:rsidR="00EE42EF" w:rsidRPr="006B2A8D" w:rsidRDefault="00EE42EF" w:rsidP="006B2A8D">
      <w:pPr>
        <w:jc w:val="both"/>
        <w:rPr>
          <w:snapToGrid w:val="0"/>
        </w:rPr>
      </w:pPr>
    </w:p>
    <w:p w14:paraId="74F9304F" w14:textId="5C084A07" w:rsidR="006B2A8D" w:rsidRDefault="006B2A8D" w:rsidP="006B2A8D">
      <w:pPr>
        <w:jc w:val="both"/>
        <w:rPr>
          <w:snapToGrid w:val="0"/>
        </w:rPr>
      </w:pPr>
      <w:r w:rsidRPr="006B2A8D">
        <w:t>DDV se obračuna skladno z veljavno davčno stopnjo v skladu z vsakokratno veljavno zakonodajo, ki ureja davek na dodano vrednost</w:t>
      </w:r>
      <w:r w:rsidRPr="006B2A8D">
        <w:rPr>
          <w:snapToGrid w:val="0"/>
        </w:rPr>
        <w:t xml:space="preserve"> </w:t>
      </w:r>
    </w:p>
    <w:p w14:paraId="02B3491C" w14:textId="77777777" w:rsidR="00EE42EF" w:rsidRPr="006B2A8D" w:rsidRDefault="00EE42EF" w:rsidP="006B2A8D">
      <w:pPr>
        <w:jc w:val="both"/>
        <w:rPr>
          <w:snapToGrid w:val="0"/>
        </w:rPr>
      </w:pPr>
    </w:p>
    <w:p w14:paraId="16BF451B" w14:textId="77777777" w:rsidR="006B2A8D" w:rsidRDefault="006B2A8D" w:rsidP="006B2A8D">
      <w:pPr>
        <w:jc w:val="both"/>
        <w:rPr>
          <w:rFonts w:eastAsia="Times"/>
          <w:lang w:eastAsia="pl-PL"/>
        </w:rPr>
      </w:pPr>
      <w:r w:rsidRPr="006B2A8D">
        <w:rPr>
          <w:rFonts w:eastAsia="Times"/>
          <w:lang w:eastAsia="pl-PL"/>
        </w:rPr>
        <w:t>V primeru zamude pri plačilu lahko izvajalec zaračuna zakonite zamudne obresti.</w:t>
      </w:r>
    </w:p>
    <w:p w14:paraId="62CE0C8D" w14:textId="77777777" w:rsidR="00EE42EF" w:rsidRPr="006B2A8D" w:rsidRDefault="00EE42EF" w:rsidP="006B2A8D">
      <w:pPr>
        <w:jc w:val="both"/>
        <w:rPr>
          <w:rFonts w:eastAsia="Times"/>
          <w:lang w:eastAsia="pl-PL"/>
        </w:rPr>
      </w:pPr>
    </w:p>
    <w:p w14:paraId="6602FDF9" w14:textId="77777777" w:rsidR="002953C9" w:rsidRPr="006B2A8D" w:rsidRDefault="002953C9" w:rsidP="006B2A8D">
      <w:pPr>
        <w:jc w:val="both"/>
      </w:pPr>
      <w:r w:rsidRPr="006B2A8D">
        <w:t>Izvajalec bo izstavljal elektronske račune, vse skladno z navodili naročnika za pripravo elektronskega računa (</w:t>
      </w:r>
      <w:hyperlink r:id="rId8" w:history="1">
        <w:r w:rsidRPr="006B2A8D">
          <w:rPr>
            <w:rStyle w:val="Hiperpovezava"/>
          </w:rPr>
          <w:t>https://www.lekarnaljubljana.si/lekarna-ljubljana/o-lekarni-ljubljana/eracun</w:t>
        </w:r>
      </w:hyperlink>
      <w:r w:rsidRPr="006B2A8D">
        <w:t>).</w:t>
      </w:r>
    </w:p>
    <w:p w14:paraId="1BD6250E" w14:textId="77777777" w:rsidR="002953C9" w:rsidRPr="006B2A8D" w:rsidRDefault="002953C9" w:rsidP="006B2A8D">
      <w:pPr>
        <w:jc w:val="both"/>
      </w:pPr>
    </w:p>
    <w:p w14:paraId="25B93C25" w14:textId="77777777" w:rsidR="002953C9" w:rsidRPr="00EE42EF" w:rsidRDefault="002953C9" w:rsidP="005A14AC">
      <w:pPr>
        <w:widowControl/>
        <w:numPr>
          <w:ilvl w:val="0"/>
          <w:numId w:val="24"/>
        </w:numPr>
        <w:spacing w:before="180"/>
        <w:ind w:left="714" w:hanging="357"/>
        <w:jc w:val="center"/>
      </w:pPr>
      <w:r w:rsidRPr="00EE42EF">
        <w:t>člen</w:t>
      </w:r>
    </w:p>
    <w:p w14:paraId="309D9237" w14:textId="77777777" w:rsidR="00EE42EF" w:rsidRPr="00431D4E" w:rsidRDefault="00EE42EF" w:rsidP="00EE42EF">
      <w:pPr>
        <w:jc w:val="both"/>
        <w:rPr>
          <w:i/>
          <w:smallCaps/>
        </w:rPr>
      </w:pPr>
      <w:r w:rsidRPr="00431D4E">
        <w:rPr>
          <w:i/>
          <w:smallCaps/>
        </w:rPr>
        <w:t>Finančno zavarovanje dobre izvedbe pogodbenih obveznosti:</w:t>
      </w:r>
    </w:p>
    <w:p w14:paraId="27FF1023" w14:textId="26565CE6" w:rsidR="00EE42EF" w:rsidRDefault="00EE42EF" w:rsidP="00EE42EF">
      <w:pPr>
        <w:jc w:val="both"/>
      </w:pPr>
      <w:r w:rsidRPr="00EE42EF">
        <w:t xml:space="preserve">Izvajalec mora ob podpisu pogodbe naročniku za dobro in pravočasno izvedbo posla predložiti finančno zavarovanje </w:t>
      </w:r>
      <w:r w:rsidRPr="00F219F8">
        <w:t xml:space="preserve">v višini </w:t>
      </w:r>
      <w:r w:rsidR="00431D4E" w:rsidRPr="00F219F8">
        <w:t>5</w:t>
      </w:r>
      <w:r w:rsidRPr="00F219F8">
        <w:t xml:space="preserve"> % pogodbene vrednosti</w:t>
      </w:r>
      <w:r w:rsidRPr="00EE42EF">
        <w:t>. Finančno zavarovanje mora veljati še 30 dni po izteku veljavnosti pogodbe.</w:t>
      </w:r>
    </w:p>
    <w:p w14:paraId="57AF2702" w14:textId="77777777" w:rsidR="00431D4E" w:rsidRPr="00EE42EF" w:rsidRDefault="00431D4E" w:rsidP="00EE42EF">
      <w:pPr>
        <w:jc w:val="both"/>
      </w:pPr>
    </w:p>
    <w:p w14:paraId="7F1AE57A" w14:textId="77777777" w:rsidR="00EE42EF" w:rsidRDefault="00EE42EF" w:rsidP="00EE42EF">
      <w:pPr>
        <w:jc w:val="both"/>
      </w:pPr>
      <w:r w:rsidRPr="00EE42EF">
        <w:t xml:space="preserve">Predložitev finančnega zavarovanja je pogoj, da postane pogodba veljavna. </w:t>
      </w:r>
    </w:p>
    <w:p w14:paraId="023121E7" w14:textId="77777777" w:rsidR="00431D4E" w:rsidRPr="00EE42EF" w:rsidRDefault="00431D4E" w:rsidP="00EE42EF">
      <w:pPr>
        <w:jc w:val="both"/>
      </w:pPr>
    </w:p>
    <w:p w14:paraId="45E2868F" w14:textId="69FCC08E" w:rsidR="00EE42EF" w:rsidRDefault="00EE42EF" w:rsidP="00EE42EF">
      <w:pPr>
        <w:jc w:val="both"/>
      </w:pPr>
      <w:r w:rsidRPr="00EE42EF">
        <w:t xml:space="preserve">Naročnik ima pravico finančno zavarovanje unovčiti v primeru, da izvajalec krši pogodbena določila in </w:t>
      </w:r>
      <w:r w:rsidR="00EE0B0D" w:rsidRPr="00EE0B0D">
        <w:t>sprejete razpisne pogoje in programske opreme ne aktivira pravočasno oz. ne aktivira vse dogovorjene opreme skladno s pisnim dogovorom</w:t>
      </w:r>
      <w:r w:rsidRPr="00EE42EF">
        <w:t>.</w:t>
      </w:r>
    </w:p>
    <w:p w14:paraId="7E8EF271" w14:textId="77777777" w:rsidR="00431D4E" w:rsidRPr="00EE42EF" w:rsidRDefault="00431D4E" w:rsidP="00EE42EF">
      <w:pPr>
        <w:jc w:val="both"/>
      </w:pPr>
    </w:p>
    <w:p w14:paraId="40213864" w14:textId="77777777" w:rsidR="00EE42EF" w:rsidRPr="00EE42EF" w:rsidRDefault="00EE42EF" w:rsidP="005A14AC">
      <w:pPr>
        <w:widowControl/>
        <w:numPr>
          <w:ilvl w:val="0"/>
          <w:numId w:val="24"/>
        </w:numPr>
        <w:spacing w:before="180"/>
        <w:ind w:left="714" w:hanging="357"/>
        <w:jc w:val="center"/>
      </w:pPr>
      <w:r w:rsidRPr="00EE42EF">
        <w:t xml:space="preserve">člen </w:t>
      </w:r>
    </w:p>
    <w:p w14:paraId="55C212A1" w14:textId="77777777" w:rsidR="00EE0B0D" w:rsidRPr="00237563" w:rsidRDefault="00EE0B0D" w:rsidP="00EE0B0D">
      <w:pPr>
        <w:pStyle w:val="Telobesedila"/>
        <w:jc w:val="both"/>
        <w:rPr>
          <w:rFonts w:cs="Arial"/>
          <w:b w:val="0"/>
          <w:sz w:val="20"/>
          <w:lang w:val="sl-SI"/>
        </w:rPr>
      </w:pPr>
      <w:r w:rsidRPr="00237563">
        <w:rPr>
          <w:rFonts w:cs="Arial"/>
          <w:b w:val="0"/>
          <w:sz w:val="20"/>
          <w:lang w:val="sl-SI"/>
        </w:rPr>
        <w:t>Izvajalec odgovarja za škodo, ki jo utrpi naročnik zaradi nepravočasne ali pomanjkljivo dobavljene programske opreme.</w:t>
      </w:r>
    </w:p>
    <w:p w14:paraId="11519890" w14:textId="77777777" w:rsidR="00EE0B0D" w:rsidRPr="00237563" w:rsidRDefault="00EE0B0D" w:rsidP="00EE0B0D">
      <w:pPr>
        <w:pStyle w:val="Telobesedila"/>
        <w:jc w:val="both"/>
        <w:rPr>
          <w:rFonts w:cs="Arial"/>
          <w:b w:val="0"/>
          <w:sz w:val="20"/>
          <w:lang w:val="sl-SI"/>
        </w:rPr>
      </w:pPr>
    </w:p>
    <w:p w14:paraId="02567946" w14:textId="77777777" w:rsidR="00EE0B0D" w:rsidRPr="00237563" w:rsidRDefault="00EE0B0D" w:rsidP="00EE0B0D">
      <w:pPr>
        <w:pStyle w:val="Telobesedila"/>
        <w:jc w:val="both"/>
        <w:rPr>
          <w:rFonts w:cs="Arial"/>
          <w:b w:val="0"/>
          <w:sz w:val="20"/>
          <w:lang w:val="sl-SI"/>
        </w:rPr>
      </w:pPr>
      <w:r w:rsidRPr="00237563">
        <w:rPr>
          <w:rFonts w:cs="Arial"/>
          <w:b w:val="0"/>
          <w:sz w:val="20"/>
          <w:lang w:val="sl-SI"/>
        </w:rPr>
        <w:t>Izvajalec je dolžan naročilo izpolniti v skladu s pogoji razpisne dokumentacije in dane ponudbe, vse v količini, kvaliteti in rokih, sicer bo naročnik unovčil finančno zavarovanje za dobro izvedbo posla. Odškodninska odgovornost za škodo, ki nastane v zvezi z opremo iz te pogodbe, to je za škodo v zvezi z uporabo in/ali delovanjem opreme iz te pogodbe, je omejena na primere in višino, ki jo določa proizvajalec opreme.</w:t>
      </w:r>
    </w:p>
    <w:p w14:paraId="4A77254E" w14:textId="77777777" w:rsidR="00EE0B0D" w:rsidRPr="00237563" w:rsidRDefault="00EE0B0D" w:rsidP="00EE0B0D">
      <w:pPr>
        <w:pStyle w:val="Telobesedila"/>
        <w:jc w:val="both"/>
        <w:rPr>
          <w:rFonts w:cs="Arial"/>
          <w:b w:val="0"/>
          <w:sz w:val="20"/>
          <w:lang w:val="sl-SI"/>
        </w:rPr>
      </w:pPr>
    </w:p>
    <w:p w14:paraId="57DF07FD" w14:textId="77777777" w:rsidR="00EE0B0D" w:rsidRPr="00237563" w:rsidRDefault="00EE0B0D" w:rsidP="00EE0B0D">
      <w:pPr>
        <w:pStyle w:val="Telobesedila"/>
        <w:jc w:val="both"/>
        <w:rPr>
          <w:rFonts w:cs="Arial"/>
          <w:b w:val="0"/>
          <w:sz w:val="20"/>
          <w:lang w:val="sl-SI"/>
        </w:rPr>
      </w:pPr>
      <w:r w:rsidRPr="00237563">
        <w:rPr>
          <w:rFonts w:cs="Arial"/>
          <w:b w:val="0"/>
          <w:sz w:val="20"/>
          <w:lang w:val="sl-SI"/>
        </w:rPr>
        <w:t>Naročnik bo vse pripombe z zvezi z izvrševanjem te pogodbe sporočal izvajalcu v pisni obliki. Če izvajalec ne upošteva upravičenih pripomb naročnika, lahko naročnik odstopi od pogodbe v roku enega meseca, o čemer obvesti izvajalca.</w:t>
      </w:r>
    </w:p>
    <w:p w14:paraId="22425FE9" w14:textId="77777777" w:rsidR="00EE0B0D" w:rsidRPr="00237563" w:rsidRDefault="00EE0B0D" w:rsidP="00EE0B0D">
      <w:pPr>
        <w:pStyle w:val="Telobesedila"/>
        <w:jc w:val="both"/>
        <w:rPr>
          <w:rFonts w:cs="Arial"/>
          <w:b w:val="0"/>
          <w:sz w:val="20"/>
          <w:lang w:val="sl-SI"/>
        </w:rPr>
      </w:pPr>
    </w:p>
    <w:p w14:paraId="67662FCE" w14:textId="77777777" w:rsidR="00EE0B0D" w:rsidRDefault="00EE0B0D" w:rsidP="00EE0B0D">
      <w:pPr>
        <w:pStyle w:val="Telobesedila"/>
        <w:jc w:val="both"/>
        <w:rPr>
          <w:rFonts w:cs="Arial"/>
          <w:b w:val="0"/>
          <w:sz w:val="20"/>
          <w:lang w:val="sl-SI"/>
        </w:rPr>
      </w:pPr>
      <w:r w:rsidRPr="00237563">
        <w:rPr>
          <w:rFonts w:cs="Arial"/>
          <w:b w:val="0"/>
          <w:sz w:val="20"/>
          <w:lang w:val="sl-SI"/>
        </w:rPr>
        <w:t>Ne glede na zgornje določbe, lahko naročnik odstopi od pogodbe v roku enega meseca po pisni odpovedi.</w:t>
      </w:r>
    </w:p>
    <w:p w14:paraId="5644DA96" w14:textId="77777777" w:rsidR="00EE0B0D" w:rsidRPr="00D717AB" w:rsidRDefault="00EE0B0D" w:rsidP="00EE0B0D">
      <w:pPr>
        <w:pStyle w:val="Telobesedila"/>
        <w:jc w:val="both"/>
        <w:rPr>
          <w:rFonts w:cs="Arial"/>
          <w:b w:val="0"/>
          <w:sz w:val="20"/>
          <w:lang w:val="sl-SI"/>
        </w:rPr>
      </w:pPr>
    </w:p>
    <w:p w14:paraId="2A8283C9" w14:textId="77777777" w:rsidR="00EE0B0D" w:rsidRPr="00D717AB" w:rsidRDefault="00EE0B0D" w:rsidP="00EE0B0D">
      <w:pPr>
        <w:widowControl/>
        <w:numPr>
          <w:ilvl w:val="0"/>
          <w:numId w:val="24"/>
        </w:numPr>
        <w:spacing w:before="120"/>
        <w:jc w:val="center"/>
      </w:pPr>
      <w:r w:rsidRPr="00D717AB">
        <w:t>člen</w:t>
      </w:r>
    </w:p>
    <w:p w14:paraId="6C0680F2" w14:textId="77777777" w:rsidR="00EE0B0D" w:rsidRDefault="00EE0B0D" w:rsidP="00EE0B0D">
      <w:pPr>
        <w:pStyle w:val="Telobesedila"/>
        <w:jc w:val="both"/>
        <w:rPr>
          <w:rFonts w:cs="Arial"/>
          <w:b w:val="0"/>
          <w:sz w:val="20"/>
          <w:lang w:val="sl-SI"/>
        </w:rPr>
      </w:pPr>
      <w:r w:rsidRPr="00237563">
        <w:rPr>
          <w:rFonts w:cs="Arial"/>
          <w:b w:val="0"/>
          <w:sz w:val="20"/>
          <w:lang w:val="sl-SI"/>
        </w:rPr>
        <w:t>Naročnik se obvezuje, da bo programsko opremo uporabljal po licenčnih pogojih, ki jih določa Microsoft.</w:t>
      </w:r>
    </w:p>
    <w:p w14:paraId="508DB654" w14:textId="77777777" w:rsidR="00EE0B0D" w:rsidRPr="002E783B" w:rsidRDefault="00EE0B0D" w:rsidP="00EE0B0D">
      <w:pPr>
        <w:pStyle w:val="Telobesedila"/>
        <w:jc w:val="both"/>
        <w:rPr>
          <w:rFonts w:cs="Arial"/>
          <w:b w:val="0"/>
          <w:sz w:val="20"/>
          <w:lang w:val="sl-SI"/>
        </w:rPr>
      </w:pPr>
    </w:p>
    <w:p w14:paraId="67989C70" w14:textId="77777777" w:rsidR="00EE0B0D" w:rsidRPr="00D717AB" w:rsidRDefault="00EE0B0D" w:rsidP="00EE0B0D">
      <w:pPr>
        <w:widowControl/>
        <w:numPr>
          <w:ilvl w:val="0"/>
          <w:numId w:val="24"/>
        </w:numPr>
        <w:spacing w:before="120"/>
        <w:jc w:val="center"/>
      </w:pPr>
      <w:r w:rsidRPr="00D717AB">
        <w:t>člen</w:t>
      </w:r>
    </w:p>
    <w:p w14:paraId="64B6726A" w14:textId="77777777" w:rsidR="00EE0B0D" w:rsidRPr="002E783B" w:rsidRDefault="00EE0B0D" w:rsidP="00EE0B0D">
      <w:pPr>
        <w:pStyle w:val="Telobesedila"/>
        <w:jc w:val="both"/>
        <w:rPr>
          <w:rFonts w:cs="Arial"/>
          <w:b w:val="0"/>
          <w:sz w:val="20"/>
          <w:lang w:val="sl-SI"/>
        </w:rPr>
      </w:pPr>
      <w:r w:rsidRPr="002E783B">
        <w:rPr>
          <w:rFonts w:cs="Arial"/>
          <w:b w:val="0"/>
          <w:sz w:val="20"/>
          <w:lang w:val="sl-SI"/>
        </w:rPr>
        <w:t>Zastopnik pogodbene stranke s strani izvajalca je _______________________, zastopnik naročnika je Ksenija Montani, univ.dipl.org.</w:t>
      </w:r>
    </w:p>
    <w:p w14:paraId="465044C5" w14:textId="77777777" w:rsidR="00EE0B0D" w:rsidRPr="002E783B" w:rsidRDefault="00EE0B0D" w:rsidP="00EE0B0D">
      <w:pPr>
        <w:pStyle w:val="Telobesedila"/>
        <w:jc w:val="both"/>
        <w:rPr>
          <w:rFonts w:cs="Arial"/>
          <w:b w:val="0"/>
          <w:sz w:val="20"/>
          <w:lang w:val="sl-SI"/>
        </w:rPr>
      </w:pPr>
    </w:p>
    <w:p w14:paraId="106B0180" w14:textId="77777777" w:rsidR="00EE0B0D" w:rsidRPr="002E783B" w:rsidRDefault="00EE0B0D" w:rsidP="00EE0B0D">
      <w:pPr>
        <w:pStyle w:val="Telobesedila"/>
        <w:jc w:val="both"/>
        <w:rPr>
          <w:rFonts w:cs="Arial"/>
          <w:b w:val="0"/>
          <w:sz w:val="20"/>
          <w:lang w:val="sl-SI"/>
        </w:rPr>
      </w:pPr>
      <w:r w:rsidRPr="002E783B">
        <w:rPr>
          <w:rFonts w:cs="Arial"/>
          <w:b w:val="0"/>
          <w:sz w:val="20"/>
          <w:lang w:val="sl-SI"/>
        </w:rPr>
        <w:t>Kontaktna oseba naročnika je obenem tudi skrbnik te pogodbe.</w:t>
      </w:r>
    </w:p>
    <w:p w14:paraId="74254D5C" w14:textId="77777777" w:rsidR="00EE0B0D" w:rsidRPr="002E783B" w:rsidRDefault="00EE0B0D" w:rsidP="00EE0B0D">
      <w:pPr>
        <w:pStyle w:val="Telobesedila"/>
        <w:jc w:val="both"/>
        <w:rPr>
          <w:rFonts w:cs="Arial"/>
          <w:b w:val="0"/>
          <w:sz w:val="20"/>
          <w:lang w:val="sl-SI"/>
        </w:rPr>
      </w:pPr>
    </w:p>
    <w:p w14:paraId="073D95D8" w14:textId="77777777" w:rsidR="002953C9" w:rsidRPr="00C106FE" w:rsidRDefault="002953C9" w:rsidP="002953C9">
      <w:pPr>
        <w:pStyle w:val="Telobesedila"/>
        <w:jc w:val="both"/>
        <w:rPr>
          <w:rFonts w:cs="Arial"/>
          <w:b w:val="0"/>
          <w:i/>
          <w:sz w:val="20"/>
          <w:lang w:val="sl-SI"/>
        </w:rPr>
      </w:pPr>
    </w:p>
    <w:p w14:paraId="60AA3617" w14:textId="77777777" w:rsidR="002953C9" w:rsidRPr="00241180" w:rsidRDefault="002953C9" w:rsidP="002953C9">
      <w:pPr>
        <w:widowControl/>
        <w:pBdr>
          <w:top w:val="single" w:sz="4" w:space="1" w:color="auto"/>
        </w:pBdr>
        <w:tabs>
          <w:tab w:val="left" w:pos="8759"/>
        </w:tabs>
        <w:ind w:right="-28"/>
        <w:rPr>
          <w:rFonts w:eastAsia="Times New Roman"/>
          <w:i/>
          <w:smallCaps/>
          <w:sz w:val="18"/>
          <w:szCs w:val="18"/>
        </w:rPr>
      </w:pPr>
      <w:r w:rsidRPr="00241180">
        <w:rPr>
          <w:rFonts w:eastAsia="Times New Roman"/>
          <w:i/>
          <w:smallCaps/>
          <w:sz w:val="18"/>
          <w:szCs w:val="18"/>
        </w:rPr>
        <w:t>Določila v primeru, da ponudnik pri izvedbi naročila sodeluje s podizvajalci</w:t>
      </w:r>
    </w:p>
    <w:p w14:paraId="7CE9FA27" w14:textId="77777777" w:rsidR="002953C9" w:rsidRPr="00197C72" w:rsidRDefault="002953C9" w:rsidP="005A14AC">
      <w:pPr>
        <w:widowControl/>
        <w:numPr>
          <w:ilvl w:val="0"/>
          <w:numId w:val="24"/>
        </w:numPr>
        <w:spacing w:before="180"/>
        <w:ind w:left="714" w:hanging="357"/>
        <w:jc w:val="center"/>
      </w:pPr>
      <w:r w:rsidRPr="00197C72">
        <w:t>člen</w:t>
      </w:r>
    </w:p>
    <w:p w14:paraId="372E964A" w14:textId="77777777" w:rsidR="002953C9" w:rsidRPr="00197C72" w:rsidRDefault="002953C9" w:rsidP="002953C9">
      <w:pPr>
        <w:widowControl/>
        <w:jc w:val="both"/>
        <w:rPr>
          <w:rFonts w:eastAsia="Times"/>
          <w:lang w:eastAsia="pl-PL"/>
        </w:rPr>
      </w:pPr>
      <w:r w:rsidRPr="00197C72">
        <w:rPr>
          <w:rFonts w:eastAsia="Times"/>
          <w:lang w:eastAsia="pl-PL"/>
        </w:rPr>
        <w:t xml:space="preserve">Poleg </w:t>
      </w:r>
      <w:r>
        <w:rPr>
          <w:rFonts w:eastAsia="Times"/>
          <w:lang w:eastAsia="pl-PL"/>
        </w:rPr>
        <w:t>izvajalca</w:t>
      </w:r>
      <w:r w:rsidRPr="00197C72">
        <w:rPr>
          <w:rFonts w:eastAsia="Times"/>
          <w:lang w:eastAsia="pl-PL"/>
        </w:rPr>
        <w:t xml:space="preserve"> lahko sodelujejo pri izvedbi naročila tudi naslednji podizvajalci (naziv, naslov, kraj):</w:t>
      </w:r>
    </w:p>
    <w:p w14:paraId="114872EC" w14:textId="77777777" w:rsidR="002953C9" w:rsidRPr="00197C72" w:rsidRDefault="002953C9" w:rsidP="002953C9">
      <w:pPr>
        <w:widowControl/>
        <w:spacing w:after="120"/>
        <w:jc w:val="both"/>
        <w:rPr>
          <w:rFonts w:eastAsia="Times"/>
          <w:lang w:eastAsia="pl-PL"/>
        </w:rPr>
      </w:pPr>
      <w:r w:rsidRPr="00197C72">
        <w:rPr>
          <w:rFonts w:eastAsia="Times"/>
          <w:lang w:eastAsia="pl-PL"/>
        </w:rPr>
        <w:t>…………………………………………………………………………………………………………………</w:t>
      </w:r>
    </w:p>
    <w:p w14:paraId="236D79A4" w14:textId="77777777" w:rsidR="002953C9" w:rsidRPr="00197C72" w:rsidRDefault="002953C9" w:rsidP="002953C9">
      <w:pPr>
        <w:widowControl/>
        <w:spacing w:after="120"/>
        <w:jc w:val="both"/>
        <w:rPr>
          <w:rFonts w:eastAsia="Times"/>
          <w:lang w:eastAsia="pl-PL"/>
        </w:rPr>
      </w:pPr>
      <w:r w:rsidRPr="00197C72">
        <w:rPr>
          <w:rFonts w:eastAsia="Times"/>
          <w:lang w:eastAsia="pl-PL"/>
        </w:rPr>
        <w:t>…………………………………………………………………………………………………………………</w:t>
      </w:r>
    </w:p>
    <w:p w14:paraId="39E03B01" w14:textId="77777777" w:rsidR="002953C9" w:rsidRPr="00197C72" w:rsidRDefault="002953C9" w:rsidP="002953C9">
      <w:pPr>
        <w:widowControl/>
        <w:jc w:val="both"/>
        <w:rPr>
          <w:rFonts w:eastAsia="Times"/>
          <w:lang w:eastAsia="pl-PL"/>
        </w:rPr>
      </w:pPr>
    </w:p>
    <w:p w14:paraId="6A447891" w14:textId="77777777" w:rsidR="002953C9" w:rsidRPr="00197C72" w:rsidRDefault="002953C9" w:rsidP="002953C9">
      <w:pPr>
        <w:widowControl/>
        <w:jc w:val="both"/>
        <w:rPr>
          <w:rFonts w:eastAsia="Times"/>
          <w:lang w:eastAsia="pl-PL"/>
        </w:rPr>
      </w:pPr>
      <w:r w:rsidRPr="00197C72">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5FD23F65" w14:textId="77777777" w:rsidR="002953C9" w:rsidRPr="00197C72" w:rsidRDefault="002953C9" w:rsidP="002953C9">
      <w:pPr>
        <w:widowControl/>
        <w:spacing w:after="120"/>
        <w:jc w:val="both"/>
        <w:rPr>
          <w:rFonts w:eastAsia="Times"/>
          <w:lang w:eastAsia="pl-PL"/>
        </w:rPr>
      </w:pPr>
      <w:r w:rsidRPr="00197C72">
        <w:rPr>
          <w:rFonts w:eastAsia="Times"/>
          <w:lang w:eastAsia="pl-PL"/>
        </w:rPr>
        <w:t>…………………………………………………………………………………………………………………</w:t>
      </w:r>
    </w:p>
    <w:p w14:paraId="1FD6F50A" w14:textId="77777777" w:rsidR="002953C9" w:rsidRPr="00197C72" w:rsidRDefault="002953C9" w:rsidP="002953C9">
      <w:pPr>
        <w:widowControl/>
        <w:spacing w:after="120"/>
        <w:jc w:val="both"/>
        <w:rPr>
          <w:rFonts w:eastAsia="Times"/>
          <w:lang w:eastAsia="pl-PL"/>
        </w:rPr>
      </w:pPr>
      <w:r w:rsidRPr="00197C72">
        <w:rPr>
          <w:rFonts w:eastAsia="Times"/>
          <w:lang w:eastAsia="pl-PL"/>
        </w:rPr>
        <w:t>…………………………………………………………………………………………………………………</w:t>
      </w:r>
    </w:p>
    <w:p w14:paraId="148330F7" w14:textId="650E2B59" w:rsidR="002953C9" w:rsidRPr="00197C72" w:rsidRDefault="002953C9" w:rsidP="002953C9">
      <w:pPr>
        <w:widowControl/>
        <w:jc w:val="both"/>
        <w:rPr>
          <w:rFonts w:eastAsia="Times"/>
          <w:bCs/>
          <w:lang w:eastAsia="pl-PL"/>
        </w:rPr>
      </w:pPr>
      <w:r>
        <w:rPr>
          <w:rFonts w:eastAsia="Times"/>
          <w:lang w:eastAsia="pl-PL"/>
        </w:rPr>
        <w:t>Izvajalec</w:t>
      </w:r>
      <w:r w:rsidRPr="00197C72">
        <w:rPr>
          <w:rFonts w:eastAsia="Times"/>
          <w:lang w:eastAsia="pl-PL"/>
        </w:rPr>
        <w:t xml:space="preserve"> mora med izvajanjem te pogodbe naročnika pisno obvestiti o morebitnih spremembah informacij o podizvajalcih, ki jih je navedel v ponudbi, in sicer v petih dneh po spremembi. Če namerava </w:t>
      </w:r>
      <w:r>
        <w:rPr>
          <w:rFonts w:eastAsia="Times"/>
          <w:lang w:eastAsia="pl-PL"/>
        </w:rPr>
        <w:t xml:space="preserve">izvajalec </w:t>
      </w:r>
      <w:r w:rsidRPr="00197C72">
        <w:rPr>
          <w:rFonts w:eastAsia="Times"/>
          <w:lang w:eastAsia="pl-PL"/>
        </w:rPr>
        <w:t xml:space="preserve">med izvajanjem te pogodbe vključiti nove podizvajalce ali zamenjati podizvajalca/e, mora naročnika o tej nameri pisno obvestiti in zanj skupaj z obvestilom posredovati </w:t>
      </w:r>
      <w:r w:rsidRPr="00197C72">
        <w:rPr>
          <w:bCs/>
        </w:rPr>
        <w:t xml:space="preserve">vse v 10. členu Navodil ponudnikom za izdelavo ponudbe, ki so sestavni del dokumentacije št. </w:t>
      </w:r>
      <w:r w:rsidR="002C6F51">
        <w:rPr>
          <w:rFonts w:eastAsia="Times New Roman"/>
          <w:bCs/>
        </w:rPr>
        <w:t>290-3/2024</w:t>
      </w:r>
      <w:r w:rsidR="00EE3F42">
        <w:rPr>
          <w:rFonts w:eastAsia="Times New Roman"/>
          <w:bCs/>
        </w:rPr>
        <w:t xml:space="preserve"> z dne </w:t>
      </w:r>
      <w:r w:rsidR="0080115A">
        <w:rPr>
          <w:rFonts w:eastAsia="Times New Roman"/>
          <w:bCs/>
        </w:rPr>
        <w:t>16.1.2024</w:t>
      </w:r>
      <w:r w:rsidRPr="00197C72">
        <w:rPr>
          <w:bCs/>
        </w:rPr>
        <w:t>, zahtevane obrazce in listine.</w:t>
      </w:r>
    </w:p>
    <w:p w14:paraId="07FA2D47" w14:textId="77777777" w:rsidR="002953C9" w:rsidRPr="00197C72" w:rsidRDefault="002953C9" w:rsidP="002953C9">
      <w:pPr>
        <w:widowControl/>
        <w:jc w:val="both"/>
        <w:rPr>
          <w:rFonts w:eastAsia="Times"/>
          <w:lang w:eastAsia="pl-PL"/>
        </w:rPr>
      </w:pPr>
    </w:p>
    <w:p w14:paraId="23A7C374" w14:textId="77777777" w:rsidR="002953C9" w:rsidRPr="00197C72" w:rsidRDefault="002953C9" w:rsidP="002953C9">
      <w:pPr>
        <w:widowControl/>
        <w:jc w:val="both"/>
        <w:rPr>
          <w:rFonts w:eastAsia="Times"/>
          <w:lang w:eastAsia="pl-PL"/>
        </w:rPr>
      </w:pPr>
      <w:r w:rsidRPr="00197C72">
        <w:rPr>
          <w:rFonts w:eastAsia="Times"/>
          <w:lang w:eastAsia="pl-PL"/>
        </w:rPr>
        <w:t>V kolikor obstajajo razlogi po ZJN-3 za izključitev predlaganega podizvajalca, bo naročnik predlog zavrnil.</w:t>
      </w:r>
    </w:p>
    <w:p w14:paraId="7601F7A1" w14:textId="77777777" w:rsidR="002953C9" w:rsidRPr="00197C72" w:rsidRDefault="002953C9" w:rsidP="002953C9">
      <w:pPr>
        <w:widowControl/>
        <w:jc w:val="both"/>
        <w:rPr>
          <w:rFonts w:eastAsia="Times"/>
          <w:lang w:eastAsia="pl-PL"/>
        </w:rPr>
      </w:pPr>
    </w:p>
    <w:p w14:paraId="4485C80F" w14:textId="77777777" w:rsidR="002953C9" w:rsidRPr="00197C72" w:rsidRDefault="002953C9" w:rsidP="002953C9">
      <w:pPr>
        <w:widowControl/>
        <w:jc w:val="both"/>
        <w:rPr>
          <w:rFonts w:eastAsia="Times"/>
          <w:lang w:eastAsia="pl-PL"/>
        </w:rPr>
      </w:pPr>
      <w:r w:rsidRPr="00197C72">
        <w:rPr>
          <w:rFonts w:eastAsia="Times"/>
          <w:lang w:eastAsia="pl-PL"/>
        </w:rPr>
        <w:t>Za zamenjavo podizvajalcev ali vključitev novega je potrebno skleniti aneks k tej pogodbi.</w:t>
      </w:r>
    </w:p>
    <w:p w14:paraId="5B58C8EE" w14:textId="77777777" w:rsidR="002953C9" w:rsidRPr="00197C72" w:rsidRDefault="002953C9" w:rsidP="002953C9">
      <w:pPr>
        <w:widowControl/>
        <w:jc w:val="both"/>
        <w:rPr>
          <w:rFonts w:eastAsia="Times"/>
          <w:lang w:eastAsia="pl-PL"/>
        </w:rPr>
      </w:pPr>
    </w:p>
    <w:p w14:paraId="7821385C" w14:textId="77777777" w:rsidR="002953C9" w:rsidRPr="00197C72" w:rsidRDefault="002953C9" w:rsidP="002953C9">
      <w:pPr>
        <w:widowControl/>
        <w:jc w:val="both"/>
        <w:rPr>
          <w:rFonts w:eastAsia="Times"/>
          <w:lang w:eastAsia="pl-PL"/>
        </w:rPr>
      </w:pPr>
      <w:r w:rsidRPr="00197C72">
        <w:rPr>
          <w:rFonts w:eastAsia="Times"/>
          <w:lang w:eastAsia="pl-PL"/>
        </w:rPr>
        <w:t xml:space="preserve">V razmerju do naročnika </w:t>
      </w:r>
      <w:r>
        <w:rPr>
          <w:rFonts w:eastAsia="Times"/>
          <w:lang w:eastAsia="pl-PL"/>
        </w:rPr>
        <w:t>izvajalec</w:t>
      </w:r>
      <w:r w:rsidRPr="00197C72">
        <w:rPr>
          <w:rFonts w:eastAsia="Times"/>
          <w:lang w:eastAsia="pl-PL"/>
        </w:rPr>
        <w:t xml:space="preserve"> v celoti odgovarja za izvedbo del oz. dobavo blaga, ki je predmet te pogodbe.</w:t>
      </w:r>
    </w:p>
    <w:p w14:paraId="2D7C22D3" w14:textId="77777777" w:rsidR="002953C9" w:rsidRPr="00197C72" w:rsidRDefault="002953C9" w:rsidP="002953C9">
      <w:pPr>
        <w:widowControl/>
        <w:jc w:val="both"/>
        <w:rPr>
          <w:rFonts w:eastAsia="Times"/>
          <w:lang w:eastAsia="pl-PL"/>
        </w:rPr>
      </w:pPr>
    </w:p>
    <w:p w14:paraId="0E50C6CE" w14:textId="77777777" w:rsidR="002953C9" w:rsidRPr="00197C72" w:rsidRDefault="002953C9" w:rsidP="002953C9">
      <w:pPr>
        <w:widowControl/>
        <w:jc w:val="both"/>
        <w:rPr>
          <w:rFonts w:eastAsia="Times"/>
          <w:lang w:eastAsia="pl-PL"/>
        </w:rPr>
      </w:pPr>
      <w:r w:rsidRPr="00197C72">
        <w:rPr>
          <w:rFonts w:eastAsia="Times"/>
          <w:lang w:eastAsia="pl-PL"/>
        </w:rPr>
        <w:t xml:space="preserve">Če naročnik ugotovi, da dela izvaja podizvajalec, ki ga </w:t>
      </w:r>
      <w:r>
        <w:rPr>
          <w:rFonts w:eastAsia="Times"/>
          <w:lang w:eastAsia="pl-PL"/>
        </w:rPr>
        <w:t xml:space="preserve">izvajalec </w:t>
      </w:r>
      <w:r w:rsidRPr="00197C72">
        <w:rPr>
          <w:rFonts w:eastAsia="Times"/>
          <w:lang w:eastAsia="pl-PL"/>
        </w:rPr>
        <w:t xml:space="preserve">ni navedel v svoji ponudbi oz. ni dogovorjen s to pogodbo, ima pravico odpovedati to pogodbo. </w:t>
      </w:r>
    </w:p>
    <w:p w14:paraId="4BE7919F" w14:textId="77777777" w:rsidR="002953C9" w:rsidRPr="00197C72" w:rsidRDefault="002953C9" w:rsidP="002953C9">
      <w:pPr>
        <w:widowControl/>
        <w:jc w:val="both"/>
        <w:rPr>
          <w:rFonts w:eastAsia="Times"/>
          <w:lang w:eastAsia="pl-PL"/>
        </w:rPr>
      </w:pPr>
    </w:p>
    <w:p w14:paraId="0DCA50DD" w14:textId="77777777" w:rsidR="002953C9" w:rsidRPr="00197C72" w:rsidRDefault="002953C9" w:rsidP="002953C9">
      <w:pPr>
        <w:widowControl/>
        <w:jc w:val="both"/>
        <w:rPr>
          <w:rFonts w:eastAsia="Times"/>
          <w:lang w:eastAsia="pl-PL"/>
        </w:rPr>
      </w:pPr>
      <w:r>
        <w:rPr>
          <w:rFonts w:eastAsia="Times"/>
          <w:lang w:eastAsia="pl-PL"/>
        </w:rPr>
        <w:t xml:space="preserve">Izvajalec </w:t>
      </w:r>
      <w:r w:rsidRPr="00197C72">
        <w:rPr>
          <w:rFonts w:eastAsia="Times"/>
          <w:lang w:eastAsia="pl-PL"/>
        </w:rPr>
        <w:t xml:space="preserve">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258CE86E" w14:textId="77777777" w:rsidR="002953C9" w:rsidRPr="00197C72" w:rsidRDefault="002953C9" w:rsidP="002953C9">
      <w:pPr>
        <w:widowControl/>
        <w:jc w:val="both"/>
        <w:rPr>
          <w:rFonts w:eastAsia="Times"/>
          <w:lang w:eastAsia="pl-PL"/>
        </w:rPr>
      </w:pPr>
    </w:p>
    <w:p w14:paraId="29BD9C01" w14:textId="77777777" w:rsidR="002953C9" w:rsidRPr="00197C72" w:rsidRDefault="002953C9" w:rsidP="002953C9">
      <w:pPr>
        <w:widowControl/>
        <w:pBdr>
          <w:bottom w:val="single" w:sz="4" w:space="1" w:color="auto"/>
        </w:pBdr>
        <w:jc w:val="both"/>
        <w:rPr>
          <w:rFonts w:eastAsia="Times"/>
          <w:lang w:eastAsia="pl-PL"/>
        </w:rPr>
      </w:pPr>
      <w:r w:rsidRPr="00197C72">
        <w:rPr>
          <w:rFonts w:eastAsia="Times"/>
          <w:lang w:eastAsia="pl-PL"/>
        </w:rPr>
        <w:t xml:space="preserve">Za </w:t>
      </w:r>
      <w:r>
        <w:rPr>
          <w:rFonts w:eastAsia="Times"/>
          <w:lang w:eastAsia="pl-PL"/>
        </w:rPr>
        <w:t>podizvajalce</w:t>
      </w:r>
      <w:r w:rsidRPr="00197C72">
        <w:rPr>
          <w:rFonts w:eastAsia="Times"/>
          <w:lang w:eastAsia="pl-PL"/>
        </w:rPr>
        <w:t xml:space="preserve">, ki so zahtevali neposredno plačilo, </w:t>
      </w:r>
      <w:r>
        <w:rPr>
          <w:rFonts w:eastAsia="Times"/>
          <w:lang w:eastAsia="pl-PL"/>
        </w:rPr>
        <w:t xml:space="preserve">izvajalec </w:t>
      </w:r>
      <w:r w:rsidRPr="00197C72">
        <w:rPr>
          <w:rFonts w:eastAsia="Times"/>
          <w:lang w:eastAsia="pl-PL"/>
        </w:rPr>
        <w:t xml:space="preserve">pooblašča naročnika, da na podlagi potrjenega podizvajalčevega računa s strani </w:t>
      </w:r>
      <w:r>
        <w:rPr>
          <w:rFonts w:eastAsia="Times"/>
          <w:lang w:eastAsia="pl-PL"/>
        </w:rPr>
        <w:t>izvajalca</w:t>
      </w:r>
      <w:r w:rsidRPr="00197C72">
        <w:rPr>
          <w:rFonts w:eastAsia="Times"/>
          <w:lang w:eastAsia="pl-PL"/>
        </w:rPr>
        <w:t xml:space="preserve"> izvrši plačilo neposredno podizvajalcu. </w:t>
      </w:r>
      <w:r>
        <w:rPr>
          <w:rFonts w:eastAsia="Times"/>
          <w:lang w:eastAsia="pl-PL"/>
        </w:rPr>
        <w:t>Izvajalec</w:t>
      </w:r>
      <w:r w:rsidRPr="00197C72">
        <w:rPr>
          <w:rFonts w:eastAsia="Times"/>
          <w:lang w:eastAsia="pl-PL"/>
        </w:rPr>
        <w:t xml:space="preserve"> mora svojemu računu obvezno priložiti račune podizvajalca/ev, ki jih je predhodno potrdil. </w:t>
      </w:r>
    </w:p>
    <w:p w14:paraId="6A16963F" w14:textId="77777777" w:rsidR="002953C9" w:rsidRDefault="002953C9" w:rsidP="002953C9">
      <w:pPr>
        <w:widowControl/>
        <w:contextualSpacing/>
        <w:jc w:val="both"/>
      </w:pPr>
    </w:p>
    <w:p w14:paraId="441B743E" w14:textId="77777777" w:rsidR="00F86ECD" w:rsidRPr="007C22E7" w:rsidRDefault="00F86ECD" w:rsidP="00F86ECD">
      <w:pPr>
        <w:widowControl/>
        <w:numPr>
          <w:ilvl w:val="0"/>
          <w:numId w:val="24"/>
        </w:numPr>
        <w:spacing w:before="120"/>
        <w:jc w:val="center"/>
      </w:pPr>
      <w:r w:rsidRPr="007C22E7">
        <w:t>člen</w:t>
      </w:r>
    </w:p>
    <w:p w14:paraId="6C4757A5" w14:textId="77777777" w:rsidR="00F86ECD" w:rsidRPr="00EB42E9" w:rsidRDefault="00F86ECD" w:rsidP="00F86ECD">
      <w:pPr>
        <w:pStyle w:val="Telobesedila"/>
        <w:tabs>
          <w:tab w:val="left" w:pos="0"/>
        </w:tabs>
        <w:jc w:val="both"/>
        <w:rPr>
          <w:rFonts w:cs="Arial"/>
          <w:b w:val="0"/>
          <w:sz w:val="20"/>
          <w:lang w:val="sl-SI"/>
        </w:rPr>
      </w:pPr>
      <w:r w:rsidRPr="00EB42E9">
        <w:rPr>
          <w:rFonts w:cs="Arial"/>
          <w:b w:val="0"/>
          <w:sz w:val="20"/>
          <w:lang w:val="sl-SI"/>
        </w:rPr>
        <w:t>Izvajalec je kot poslovno skrivnost dolžan varovati podatke, s katerimi bi se seznanil pri izvajanju del po tej pogodbi. Določbe o poslovni skrivnosti zavezujejo izvajalca tudi po prenehanju veljavnosti pogodbe.</w:t>
      </w:r>
    </w:p>
    <w:p w14:paraId="07FA4F14" w14:textId="77777777" w:rsidR="00F86ECD" w:rsidRPr="00EB42E9" w:rsidRDefault="00F86ECD" w:rsidP="00F86ECD">
      <w:pPr>
        <w:pStyle w:val="Telobesedila"/>
        <w:tabs>
          <w:tab w:val="left" w:pos="0"/>
        </w:tabs>
        <w:jc w:val="both"/>
        <w:rPr>
          <w:rFonts w:cs="Arial"/>
          <w:b w:val="0"/>
          <w:sz w:val="20"/>
          <w:lang w:val="sl-SI"/>
        </w:rPr>
      </w:pPr>
    </w:p>
    <w:p w14:paraId="28B868BE" w14:textId="77777777" w:rsidR="00F86ECD" w:rsidRPr="00EB42E9" w:rsidRDefault="00F86ECD" w:rsidP="00F86ECD">
      <w:pPr>
        <w:pStyle w:val="Telobesedila"/>
        <w:tabs>
          <w:tab w:val="left" w:pos="0"/>
        </w:tabs>
        <w:jc w:val="both"/>
        <w:rPr>
          <w:rFonts w:cs="Arial"/>
          <w:b w:val="0"/>
          <w:sz w:val="20"/>
          <w:lang w:val="sl-SI"/>
        </w:rPr>
      </w:pPr>
      <w:r w:rsidRPr="00EB42E9">
        <w:rPr>
          <w:rFonts w:cs="Arial"/>
          <w:b w:val="0"/>
          <w:sz w:val="20"/>
          <w:lang w:val="sl-SI"/>
        </w:rPr>
        <w:t>Za poslovno skrivnost se štejejo informacije, podatki in dokumenti, katerih vsebina je bistvenega pomena za poslovne interese in ugled naročnika ter vsi podatki v skladu z Zakonom o varstvu osebnih podatkov (ZVOP-1) (Uradni list RS, št. 86/04, 113/05-ZInfP, 51/07-ZUstS-A, 67/07, 94/07-UPB1).</w:t>
      </w:r>
    </w:p>
    <w:p w14:paraId="4596F686" w14:textId="77777777" w:rsidR="00F86ECD" w:rsidRPr="00EB42E9" w:rsidRDefault="00F86ECD" w:rsidP="00F86ECD">
      <w:pPr>
        <w:pStyle w:val="Telobesedila"/>
        <w:tabs>
          <w:tab w:val="left" w:pos="0"/>
        </w:tabs>
        <w:jc w:val="both"/>
        <w:rPr>
          <w:rFonts w:cs="Arial"/>
          <w:b w:val="0"/>
          <w:sz w:val="20"/>
          <w:lang w:val="sl-SI"/>
        </w:rPr>
      </w:pPr>
    </w:p>
    <w:p w14:paraId="52C7552D" w14:textId="77777777" w:rsidR="00F86ECD" w:rsidRPr="00BD3DBF" w:rsidRDefault="00F86ECD" w:rsidP="002953C9">
      <w:pPr>
        <w:widowControl/>
        <w:contextualSpacing/>
        <w:jc w:val="both"/>
      </w:pPr>
    </w:p>
    <w:p w14:paraId="7F8EDE74" w14:textId="77777777" w:rsidR="002953C9" w:rsidRPr="00197C72" w:rsidRDefault="002953C9" w:rsidP="00F86ECD">
      <w:pPr>
        <w:widowControl/>
        <w:numPr>
          <w:ilvl w:val="0"/>
          <w:numId w:val="24"/>
        </w:numPr>
        <w:spacing w:before="180"/>
        <w:jc w:val="center"/>
      </w:pPr>
      <w:r w:rsidRPr="00197C72">
        <w:t>člen</w:t>
      </w:r>
    </w:p>
    <w:p w14:paraId="26F8F3BD" w14:textId="77777777" w:rsidR="002953C9" w:rsidRPr="00197C72" w:rsidRDefault="002953C9" w:rsidP="002953C9">
      <w:pPr>
        <w:widowControl/>
        <w:jc w:val="both"/>
        <w:rPr>
          <w:rFonts w:eastAsia="Times"/>
          <w:lang w:eastAsia="pl-PL"/>
        </w:rPr>
      </w:pPr>
      <w:r w:rsidRPr="00197C72">
        <w:rPr>
          <w:rFonts w:eastAsia="Times"/>
          <w:lang w:eastAsia="pl-PL"/>
        </w:rPr>
        <w:t>Ta pogodba je sklenjena pod razveznim pogojem, ki se uresniči v primeru izpolnitve ene od naslednjih okoliščin:</w:t>
      </w:r>
    </w:p>
    <w:p w14:paraId="37AB6D35" w14:textId="77777777" w:rsidR="002953C9" w:rsidRPr="00197C72" w:rsidRDefault="002953C9" w:rsidP="005A14AC">
      <w:pPr>
        <w:widowControl/>
        <w:numPr>
          <w:ilvl w:val="0"/>
          <w:numId w:val="26"/>
        </w:numPr>
        <w:contextualSpacing/>
        <w:jc w:val="both"/>
      </w:pPr>
      <w:r w:rsidRPr="00197C72">
        <w:t xml:space="preserve">če bo naročnik seznanjen, da je sodišče s pravnomočno odločitvijo ugotovilo kršitev obveznosti iz drugega odstavka 3. člena ZJN-3 s strani </w:t>
      </w:r>
      <w:r>
        <w:t>izvajalca</w:t>
      </w:r>
      <w:r w:rsidRPr="00197C72">
        <w:t xml:space="preserve"> pogodbe o izvedbi javnega naročila ali njegovega podizvajalca ali ali </w:t>
      </w:r>
    </w:p>
    <w:p w14:paraId="46895209" w14:textId="77777777" w:rsidR="002953C9" w:rsidRPr="00197C72" w:rsidRDefault="002953C9" w:rsidP="005A14AC">
      <w:pPr>
        <w:widowControl/>
        <w:numPr>
          <w:ilvl w:val="0"/>
          <w:numId w:val="26"/>
        </w:numPr>
        <w:contextualSpacing/>
        <w:jc w:val="both"/>
      </w:pPr>
      <w:r w:rsidRPr="00197C72">
        <w:t xml:space="preserve">če bo naročnik seznanjen, da je pristojni državni organ pri </w:t>
      </w:r>
      <w:r>
        <w:t xml:space="preserve">izvajalcu </w:t>
      </w:r>
      <w:r w:rsidRPr="00197C72">
        <w:t>ali podizvajalcu v času izvajanja pogodbe ugotovil najmanj dve kršitvi v zvezi s:</w:t>
      </w:r>
    </w:p>
    <w:p w14:paraId="1D1CFD90" w14:textId="77777777" w:rsidR="002953C9" w:rsidRPr="00197C72" w:rsidRDefault="002953C9" w:rsidP="005A14AC">
      <w:pPr>
        <w:widowControl/>
        <w:numPr>
          <w:ilvl w:val="1"/>
          <w:numId w:val="27"/>
        </w:numPr>
        <w:ind w:left="1134" w:hanging="425"/>
        <w:contextualSpacing/>
        <w:jc w:val="both"/>
      </w:pPr>
      <w:r w:rsidRPr="00197C72">
        <w:t xml:space="preserve">plačilom za delo, </w:t>
      </w:r>
    </w:p>
    <w:p w14:paraId="7C382C10" w14:textId="77777777" w:rsidR="002953C9" w:rsidRPr="00197C72" w:rsidRDefault="002953C9" w:rsidP="005A14AC">
      <w:pPr>
        <w:widowControl/>
        <w:numPr>
          <w:ilvl w:val="1"/>
          <w:numId w:val="27"/>
        </w:numPr>
        <w:ind w:left="1134" w:hanging="425"/>
        <w:contextualSpacing/>
        <w:jc w:val="both"/>
      </w:pPr>
      <w:r w:rsidRPr="00197C72">
        <w:t xml:space="preserve">delovnim časom, </w:t>
      </w:r>
    </w:p>
    <w:p w14:paraId="11FF6F35" w14:textId="77777777" w:rsidR="002953C9" w:rsidRPr="00197C72" w:rsidRDefault="002953C9" w:rsidP="005A14AC">
      <w:pPr>
        <w:widowControl/>
        <w:numPr>
          <w:ilvl w:val="1"/>
          <w:numId w:val="27"/>
        </w:numPr>
        <w:ind w:left="1134" w:hanging="425"/>
        <w:contextualSpacing/>
        <w:jc w:val="both"/>
      </w:pPr>
      <w:r w:rsidRPr="00197C72">
        <w:t xml:space="preserve">počitki, </w:t>
      </w:r>
    </w:p>
    <w:p w14:paraId="0F59EE71" w14:textId="77777777" w:rsidR="002953C9" w:rsidRPr="00197C72" w:rsidRDefault="002953C9" w:rsidP="005A14AC">
      <w:pPr>
        <w:widowControl/>
        <w:numPr>
          <w:ilvl w:val="1"/>
          <w:numId w:val="27"/>
        </w:numPr>
        <w:ind w:left="1134" w:hanging="425"/>
        <w:contextualSpacing/>
        <w:jc w:val="both"/>
      </w:pPr>
      <w:r w:rsidRPr="00197C72">
        <w:t xml:space="preserve">opravljanjem dela na podlagi pogodb civilnega prava kljub obstoju elementov delovnega razmerja ali v zvezi z zaposlovanjem na črno </w:t>
      </w:r>
    </w:p>
    <w:p w14:paraId="081D22A5" w14:textId="77777777" w:rsidR="002953C9" w:rsidRPr="00197C72" w:rsidRDefault="002953C9" w:rsidP="002953C9">
      <w:pPr>
        <w:widowControl/>
        <w:ind w:left="426"/>
        <w:contextualSpacing/>
        <w:jc w:val="both"/>
      </w:pPr>
      <w:r w:rsidRPr="00197C72">
        <w:t>in za kateri mu je bila s pravnomočno odločitvijo ali več pravnomočnimi odločitvami izrečena globa za prekršek.</w:t>
      </w:r>
    </w:p>
    <w:p w14:paraId="60C6D341" w14:textId="77777777" w:rsidR="002953C9" w:rsidRPr="00197C72" w:rsidRDefault="002953C9" w:rsidP="002953C9">
      <w:pPr>
        <w:widowControl/>
        <w:contextualSpacing/>
        <w:jc w:val="both"/>
      </w:pPr>
    </w:p>
    <w:p w14:paraId="46A3511C" w14:textId="77777777" w:rsidR="002953C9" w:rsidRDefault="002953C9" w:rsidP="002953C9">
      <w:pPr>
        <w:widowControl/>
        <w:contextualSpacing/>
        <w:jc w:val="both"/>
      </w:pPr>
      <w:r w:rsidRPr="00197C72">
        <w:t xml:space="preserve">V primeru seznanitve s kršitvijo, naročnik obvesti </w:t>
      </w:r>
      <w:r>
        <w:t xml:space="preserve">izvajalca </w:t>
      </w:r>
      <w:r w:rsidRPr="00197C72">
        <w:t>v zakonsko določenem roku in ravna skladno s tretjo alinejo četrtega odstavka 67. člena ZJN-3.</w:t>
      </w:r>
    </w:p>
    <w:p w14:paraId="026B799D" w14:textId="77777777" w:rsidR="002953C9" w:rsidRPr="00197C72" w:rsidRDefault="002953C9" w:rsidP="002953C9">
      <w:pPr>
        <w:widowControl/>
        <w:contextualSpacing/>
        <w:jc w:val="both"/>
      </w:pPr>
    </w:p>
    <w:p w14:paraId="702538B9" w14:textId="77777777" w:rsidR="002953C9" w:rsidRDefault="002953C9" w:rsidP="002953C9">
      <w:pPr>
        <w:widowControl/>
        <w:contextualSpacing/>
        <w:jc w:val="both"/>
      </w:pPr>
      <w:r w:rsidRPr="00197C72">
        <w:t xml:space="preserve">Razvezni pogoj se uresniči pod pogojem, da je od seznanitve naročnika s kršitvijo in do izteka veljavnosti pogodbe še najmanj šest mesecev. </w:t>
      </w:r>
    </w:p>
    <w:p w14:paraId="5EFE165B" w14:textId="77777777" w:rsidR="002953C9" w:rsidRPr="00197C72" w:rsidRDefault="002953C9" w:rsidP="002953C9">
      <w:pPr>
        <w:widowControl/>
        <w:contextualSpacing/>
        <w:jc w:val="both"/>
      </w:pPr>
    </w:p>
    <w:p w14:paraId="54AC8948" w14:textId="77777777" w:rsidR="002953C9" w:rsidRDefault="002953C9" w:rsidP="002953C9">
      <w:pPr>
        <w:widowControl/>
        <w:contextualSpacing/>
        <w:jc w:val="both"/>
      </w:pPr>
      <w:r w:rsidRPr="00197C72">
        <w:t>V primeru izpolnitve razveznega pogoja se šteje, da je pogodba razvezana z dnem sklenitve nove pogodbe o izvedbi javnega naročila.</w:t>
      </w:r>
    </w:p>
    <w:p w14:paraId="7A1B8265" w14:textId="77777777" w:rsidR="002953C9" w:rsidRPr="00197C72" w:rsidRDefault="002953C9" w:rsidP="002953C9">
      <w:pPr>
        <w:widowControl/>
        <w:contextualSpacing/>
        <w:jc w:val="both"/>
      </w:pPr>
    </w:p>
    <w:p w14:paraId="0C664478" w14:textId="77777777" w:rsidR="002953C9" w:rsidRDefault="002953C9" w:rsidP="002953C9">
      <w:pPr>
        <w:widowControl/>
        <w:contextualSpacing/>
        <w:jc w:val="both"/>
      </w:pPr>
      <w:r w:rsidRPr="00197C72">
        <w:t>Če naročnik v zakonsko določenem roku ne začne novega postopka javnega naročila, se šteje, da je pogodba razvezana šestdeseti dan od seznanitve s kršitvijo.</w:t>
      </w:r>
    </w:p>
    <w:p w14:paraId="4A5D7919" w14:textId="77777777" w:rsidR="002953C9" w:rsidRDefault="002953C9" w:rsidP="002953C9">
      <w:pPr>
        <w:widowControl/>
        <w:contextualSpacing/>
        <w:jc w:val="both"/>
      </w:pPr>
    </w:p>
    <w:p w14:paraId="3B4197E9" w14:textId="77777777" w:rsidR="00E90591" w:rsidRPr="00197C72" w:rsidRDefault="00E90591" w:rsidP="002953C9">
      <w:pPr>
        <w:widowControl/>
        <w:contextualSpacing/>
        <w:jc w:val="both"/>
      </w:pPr>
    </w:p>
    <w:p w14:paraId="7EFB9530" w14:textId="77777777" w:rsidR="002953C9" w:rsidRPr="00314FEF" w:rsidRDefault="002953C9" w:rsidP="00F86ECD">
      <w:pPr>
        <w:widowControl/>
        <w:numPr>
          <w:ilvl w:val="0"/>
          <w:numId w:val="24"/>
        </w:numPr>
        <w:spacing w:before="180"/>
        <w:jc w:val="center"/>
      </w:pPr>
      <w:r w:rsidRPr="00314FEF">
        <w:lastRenderedPageBreak/>
        <w:t>člen</w:t>
      </w:r>
    </w:p>
    <w:p w14:paraId="14973BDD" w14:textId="77777777" w:rsidR="002953C9" w:rsidRPr="00314FEF" w:rsidRDefault="002953C9" w:rsidP="002953C9">
      <w:r w:rsidRPr="00314FEF">
        <w:t>V primeru, da se ugotovi, da je pri podpisu te pogodbe kdo v imenu ali na račun druge pogodbene stranke, predstavniku naročnika obljubil, ponudil ali dal kakšno nedovoljeno korist za:</w:t>
      </w:r>
    </w:p>
    <w:p w14:paraId="08E056A5" w14:textId="77777777" w:rsidR="002953C9" w:rsidRPr="00314FEF" w:rsidRDefault="002953C9" w:rsidP="005A14AC">
      <w:pPr>
        <w:pStyle w:val="Odstavekseznama"/>
        <w:numPr>
          <w:ilvl w:val="0"/>
          <w:numId w:val="25"/>
        </w:numPr>
        <w:contextualSpacing/>
        <w:rPr>
          <w:rFonts w:ascii="Arial" w:hAnsi="Arial" w:cs="Arial"/>
        </w:rPr>
      </w:pPr>
      <w:r w:rsidRPr="00314FEF">
        <w:rPr>
          <w:rFonts w:ascii="Arial" w:hAnsi="Arial" w:cs="Arial"/>
        </w:rPr>
        <w:t>pridobitev posla ali</w:t>
      </w:r>
    </w:p>
    <w:p w14:paraId="2168A4C0" w14:textId="77777777" w:rsidR="002953C9" w:rsidRPr="00314FEF" w:rsidRDefault="002953C9" w:rsidP="005A14AC">
      <w:pPr>
        <w:pStyle w:val="Odstavekseznama"/>
        <w:numPr>
          <w:ilvl w:val="0"/>
          <w:numId w:val="25"/>
        </w:numPr>
        <w:contextualSpacing/>
        <w:rPr>
          <w:rFonts w:ascii="Arial" w:hAnsi="Arial" w:cs="Arial"/>
        </w:rPr>
      </w:pPr>
      <w:r w:rsidRPr="00314FEF">
        <w:rPr>
          <w:rFonts w:ascii="Arial" w:hAnsi="Arial" w:cs="Arial"/>
        </w:rPr>
        <w:t>za sklenitev posla pod ugodnejšimi pogoji ali</w:t>
      </w:r>
    </w:p>
    <w:p w14:paraId="4685250E" w14:textId="77777777" w:rsidR="002953C9" w:rsidRPr="00314FEF" w:rsidRDefault="002953C9" w:rsidP="005A14AC">
      <w:pPr>
        <w:pStyle w:val="Odstavekseznama"/>
        <w:numPr>
          <w:ilvl w:val="0"/>
          <w:numId w:val="25"/>
        </w:numPr>
        <w:contextualSpacing/>
        <w:rPr>
          <w:rFonts w:ascii="Arial" w:hAnsi="Arial" w:cs="Arial"/>
        </w:rPr>
      </w:pPr>
      <w:r w:rsidRPr="00314FEF">
        <w:rPr>
          <w:rFonts w:ascii="Arial" w:hAnsi="Arial" w:cs="Arial"/>
        </w:rPr>
        <w:t>za opustitev dolžnega nadzora nad izvajanjem pogodbenih obveznosti ali</w:t>
      </w:r>
    </w:p>
    <w:p w14:paraId="7CEB529D" w14:textId="77777777" w:rsidR="002953C9" w:rsidRPr="00314FEF" w:rsidRDefault="002953C9" w:rsidP="005A14AC">
      <w:pPr>
        <w:pStyle w:val="Odstavekseznama"/>
        <w:numPr>
          <w:ilvl w:val="0"/>
          <w:numId w:val="25"/>
        </w:numPr>
        <w:contextualSpacing/>
        <w:rPr>
          <w:rFonts w:ascii="Arial" w:hAnsi="Arial" w:cs="Arial"/>
        </w:rPr>
      </w:pPr>
      <w:r w:rsidRPr="00314FEF">
        <w:rPr>
          <w:rFonts w:ascii="Arial" w:hAnsi="Arial" w:cs="Arial"/>
        </w:rPr>
        <w:t>za drugo ravnanje ali opustitev, s katerim je naročniku povzročena škoda ali je omogočena pridobitev nedovoljene koristi predstavniku naročnika, drugi pogodbeni stranki ali njenemu predstavniku, zastopniku, posredniku;</w:t>
      </w:r>
    </w:p>
    <w:p w14:paraId="6ACD4AA4" w14:textId="77777777" w:rsidR="002953C9" w:rsidRPr="00314FEF" w:rsidRDefault="002953C9" w:rsidP="002953C9">
      <w:r w:rsidRPr="00314FEF">
        <w:t>je ta pogodba nična.</w:t>
      </w:r>
    </w:p>
    <w:p w14:paraId="60B56E49" w14:textId="77777777" w:rsidR="002953C9" w:rsidRDefault="002953C9" w:rsidP="002953C9">
      <w:pPr>
        <w:widowControl/>
        <w:contextualSpacing/>
        <w:jc w:val="both"/>
      </w:pPr>
    </w:p>
    <w:p w14:paraId="2B54D856" w14:textId="77777777" w:rsidR="002953C9" w:rsidRPr="00197C72" w:rsidRDefault="002953C9" w:rsidP="00F86ECD">
      <w:pPr>
        <w:widowControl/>
        <w:numPr>
          <w:ilvl w:val="0"/>
          <w:numId w:val="24"/>
        </w:numPr>
        <w:spacing w:before="180"/>
        <w:jc w:val="center"/>
      </w:pPr>
      <w:r w:rsidRPr="00197C72">
        <w:t>člen</w:t>
      </w:r>
    </w:p>
    <w:p w14:paraId="70FC31B5" w14:textId="77777777" w:rsidR="002953C9" w:rsidRPr="00197C72" w:rsidRDefault="002953C9" w:rsidP="002953C9">
      <w:pPr>
        <w:widowControl/>
        <w:jc w:val="both"/>
        <w:rPr>
          <w:rFonts w:eastAsia="Times New Roman"/>
        </w:rPr>
      </w:pPr>
      <w:r w:rsidRPr="00197C72">
        <w:rPr>
          <w:rFonts w:eastAsia="Times New Roman"/>
        </w:rPr>
        <w:t xml:space="preserve">Ta pogodba stopi v veljavo z dnem, ko jo podpišeta obe pogodbeni stranki in </w:t>
      </w:r>
      <w:r>
        <w:rPr>
          <w:rFonts w:eastAsia="Times New Roman"/>
        </w:rPr>
        <w:t>izvajalec</w:t>
      </w:r>
      <w:r w:rsidRPr="00197C72">
        <w:rPr>
          <w:rFonts w:eastAsia="Times New Roman"/>
        </w:rPr>
        <w:t xml:space="preserve"> predloži finančno zavarovanje za dobro izvedbo pogodbenih obveznosti.</w:t>
      </w:r>
    </w:p>
    <w:p w14:paraId="160BDE20" w14:textId="77777777" w:rsidR="002953C9" w:rsidRPr="00197C72" w:rsidRDefault="002953C9" w:rsidP="002953C9">
      <w:pPr>
        <w:widowControl/>
        <w:contextualSpacing/>
        <w:jc w:val="both"/>
      </w:pPr>
    </w:p>
    <w:p w14:paraId="60551E5B" w14:textId="77777777" w:rsidR="002953C9" w:rsidRPr="002A3362" w:rsidRDefault="002953C9" w:rsidP="00F86ECD">
      <w:pPr>
        <w:widowControl/>
        <w:numPr>
          <w:ilvl w:val="0"/>
          <w:numId w:val="24"/>
        </w:numPr>
        <w:spacing w:before="180"/>
        <w:jc w:val="center"/>
      </w:pPr>
      <w:r w:rsidRPr="002A3362">
        <w:t xml:space="preserve"> člen</w:t>
      </w:r>
    </w:p>
    <w:p w14:paraId="3C7A73C2" w14:textId="77777777" w:rsidR="002953C9" w:rsidRPr="002A3362" w:rsidRDefault="002953C9" w:rsidP="002953C9">
      <w:pPr>
        <w:jc w:val="both"/>
      </w:pPr>
      <w:r w:rsidRPr="002A3362">
        <w:t>Vse morebitne medsebojne spore bosta pogodbeni stranki reševali sporazumno, če pa to ne bo mogoče, je za reševanje sporov pristojno sodišče v Ljubljani.</w:t>
      </w:r>
    </w:p>
    <w:p w14:paraId="40B7A621" w14:textId="77777777" w:rsidR="002953C9" w:rsidRPr="002A3362" w:rsidRDefault="002953C9" w:rsidP="002953C9">
      <w:pPr>
        <w:widowControl/>
        <w:contextualSpacing/>
        <w:jc w:val="both"/>
      </w:pPr>
    </w:p>
    <w:p w14:paraId="606D12DB" w14:textId="77777777" w:rsidR="002953C9" w:rsidRPr="002A3362" w:rsidRDefault="002953C9" w:rsidP="00F86ECD">
      <w:pPr>
        <w:widowControl/>
        <w:numPr>
          <w:ilvl w:val="0"/>
          <w:numId w:val="24"/>
        </w:numPr>
        <w:spacing w:before="180"/>
        <w:jc w:val="center"/>
      </w:pPr>
      <w:r w:rsidRPr="002A3362">
        <w:t>člen</w:t>
      </w:r>
    </w:p>
    <w:p w14:paraId="537957B7" w14:textId="77777777" w:rsidR="002953C9" w:rsidRPr="002A3362" w:rsidRDefault="002953C9" w:rsidP="002953C9">
      <w:pPr>
        <w:pStyle w:val="Telobesedila"/>
        <w:jc w:val="both"/>
        <w:rPr>
          <w:rFonts w:cs="Arial"/>
          <w:b w:val="0"/>
          <w:sz w:val="20"/>
          <w:lang w:val="sl-SI"/>
        </w:rPr>
      </w:pPr>
      <w:r w:rsidRPr="002A3362">
        <w:rPr>
          <w:rFonts w:cs="Arial"/>
          <w:b w:val="0"/>
          <w:sz w:val="20"/>
          <w:lang w:val="sl-SI"/>
        </w:rPr>
        <w:t>Pogodbeni stranki se obvezujeta, da bosta vse podatke poslovnega značaja, do katerih imata dostop pri izvrševanju te pogodbe, vzajemno varovali kot poslovno tajnost.</w:t>
      </w:r>
    </w:p>
    <w:p w14:paraId="7126E07E" w14:textId="77777777" w:rsidR="002953C9" w:rsidRPr="002A3362" w:rsidRDefault="002953C9" w:rsidP="002953C9">
      <w:pPr>
        <w:widowControl/>
        <w:contextualSpacing/>
        <w:jc w:val="both"/>
      </w:pPr>
    </w:p>
    <w:p w14:paraId="7B7F39E1" w14:textId="77777777" w:rsidR="002953C9" w:rsidRPr="002A3362" w:rsidRDefault="002953C9" w:rsidP="00F86ECD">
      <w:pPr>
        <w:widowControl/>
        <w:numPr>
          <w:ilvl w:val="0"/>
          <w:numId w:val="24"/>
        </w:numPr>
        <w:spacing w:before="180"/>
        <w:jc w:val="center"/>
      </w:pPr>
      <w:r w:rsidRPr="002A3362">
        <w:t xml:space="preserve"> člen</w:t>
      </w:r>
    </w:p>
    <w:p w14:paraId="5ADC7388" w14:textId="77777777" w:rsidR="002953C9" w:rsidRPr="002A3362" w:rsidRDefault="002953C9" w:rsidP="002953C9">
      <w:pPr>
        <w:jc w:val="both"/>
      </w:pPr>
      <w:r w:rsidRPr="002A3362">
        <w:t>Pogodba je sestavljena in podpisana v 4 izvodih, od katerih vsaka pogodbena stranka prejme po 2 izvoda.</w:t>
      </w:r>
    </w:p>
    <w:p w14:paraId="56491FEA" w14:textId="77777777" w:rsidR="002953C9" w:rsidRDefault="002953C9" w:rsidP="002953C9"/>
    <w:p w14:paraId="75529DDE" w14:textId="77777777" w:rsidR="005A14AC" w:rsidRPr="00E26D30" w:rsidRDefault="005A14AC" w:rsidP="002953C9"/>
    <w:p w14:paraId="4E5A4958" w14:textId="77777777" w:rsidR="002953C9" w:rsidRPr="00E26D30" w:rsidRDefault="002953C9" w:rsidP="002953C9">
      <w:r w:rsidRPr="00E26D30">
        <w:t>Številka: ___________</w:t>
      </w:r>
    </w:p>
    <w:p w14:paraId="78BCA00A" w14:textId="77777777" w:rsidR="002953C9" w:rsidRPr="00E26D30" w:rsidRDefault="002953C9" w:rsidP="002953C9">
      <w:r w:rsidRPr="00E26D30">
        <w:t>Ljubljana: __________</w:t>
      </w:r>
    </w:p>
    <w:p w14:paraId="77548F20" w14:textId="77777777" w:rsidR="002953C9" w:rsidRDefault="002953C9" w:rsidP="002953C9">
      <w:pPr>
        <w:jc w:val="both"/>
      </w:pPr>
    </w:p>
    <w:p w14:paraId="297C0251" w14:textId="77777777" w:rsidR="00387B56" w:rsidRDefault="00387B56" w:rsidP="002953C9">
      <w:pPr>
        <w:jc w:val="both"/>
      </w:pPr>
    </w:p>
    <w:p w14:paraId="404D7D89" w14:textId="77777777" w:rsidR="00206A7D" w:rsidRDefault="00206A7D" w:rsidP="002953C9">
      <w:pPr>
        <w:jc w:val="both"/>
      </w:pPr>
    </w:p>
    <w:p w14:paraId="5CE7D594" w14:textId="77777777" w:rsidR="00206A7D" w:rsidRDefault="00206A7D" w:rsidP="002953C9">
      <w:pPr>
        <w:jc w:val="both"/>
      </w:pPr>
    </w:p>
    <w:p w14:paraId="0203A342" w14:textId="77777777" w:rsidR="002953C9" w:rsidRPr="00E26D30" w:rsidRDefault="002953C9" w:rsidP="002953C9">
      <w:pPr>
        <w:jc w:val="both"/>
      </w:pPr>
      <w:r w:rsidRPr="00E26D30">
        <w:t>Ponudnik:</w:t>
      </w:r>
      <w:r w:rsidRPr="00E26D30">
        <w:tab/>
      </w:r>
      <w:r w:rsidRPr="00E26D30">
        <w:tab/>
      </w:r>
      <w:r w:rsidRPr="00E26D30">
        <w:tab/>
      </w:r>
      <w:r w:rsidRPr="00E26D30">
        <w:tab/>
      </w:r>
      <w:r w:rsidRPr="00E26D30">
        <w:tab/>
      </w:r>
      <w:r w:rsidRPr="00E26D30">
        <w:tab/>
        <w:t>Naročnik:</w:t>
      </w:r>
    </w:p>
    <w:p w14:paraId="609ACC5A" w14:textId="77777777" w:rsidR="002953C9" w:rsidRPr="00E26D30" w:rsidRDefault="002953C9" w:rsidP="002953C9">
      <w:pPr>
        <w:jc w:val="both"/>
      </w:pPr>
      <w:r w:rsidRPr="00E26D30">
        <w:t>____________________</w:t>
      </w:r>
      <w:r w:rsidRPr="00E26D30">
        <w:tab/>
      </w:r>
      <w:r w:rsidRPr="00E26D30">
        <w:tab/>
      </w:r>
      <w:r w:rsidRPr="00E26D30">
        <w:tab/>
      </w:r>
      <w:r w:rsidRPr="00E26D30">
        <w:tab/>
        <w:t>Lekarna Ljubljana</w:t>
      </w:r>
    </w:p>
    <w:p w14:paraId="2D9E8D70" w14:textId="77777777" w:rsidR="002953C9" w:rsidRPr="00E26D30" w:rsidRDefault="002953C9" w:rsidP="002953C9">
      <w:pPr>
        <w:spacing w:before="120"/>
        <w:jc w:val="both"/>
      </w:pPr>
      <w:r w:rsidRPr="00E26D30">
        <w:t>____________________</w:t>
      </w:r>
      <w:r w:rsidRPr="00E26D30">
        <w:tab/>
      </w:r>
      <w:r w:rsidRPr="00E26D30">
        <w:tab/>
      </w:r>
      <w:r w:rsidRPr="00E26D30">
        <w:tab/>
      </w:r>
      <w:r w:rsidRPr="00E26D30">
        <w:tab/>
      </w:r>
      <w:r>
        <w:t>Direktor</w:t>
      </w:r>
      <w:r w:rsidRPr="00E26D30">
        <w:t>:</w:t>
      </w:r>
    </w:p>
    <w:p w14:paraId="0C358649" w14:textId="77777777" w:rsidR="00387B56" w:rsidRDefault="002953C9" w:rsidP="002953C9">
      <w:r w:rsidRPr="00E26D30">
        <w:t>____________________</w:t>
      </w:r>
      <w:r w:rsidRPr="00E26D30">
        <w:tab/>
      </w:r>
      <w:r w:rsidRPr="00E26D30">
        <w:tab/>
      </w:r>
      <w:r w:rsidRPr="00E26D30">
        <w:tab/>
      </w:r>
      <w:r w:rsidRPr="00E26D30">
        <w:tab/>
      </w:r>
      <w:r>
        <w:t>Dr. Marjan Sedej</w:t>
      </w:r>
    </w:p>
    <w:p w14:paraId="223DF7E4" w14:textId="2B5FF59B" w:rsidR="001B3AFF" w:rsidRPr="00220FC9" w:rsidRDefault="001B3AFF" w:rsidP="00C41EAC">
      <w:pPr>
        <w:widowControl/>
        <w:spacing w:after="160" w:line="259" w:lineRule="auto"/>
      </w:pPr>
    </w:p>
    <w:sectPr w:rsidR="001B3AFF" w:rsidRPr="00220FC9" w:rsidSect="00F6755A">
      <w:headerReference w:type="default" r:id="rId9"/>
      <w:footerReference w:type="default" r:id="rId10"/>
      <w:headerReference w:type="first" r:id="rId11"/>
      <w:pgSz w:w="11906" w:h="16838"/>
      <w:pgMar w:top="1417" w:right="1274" w:bottom="1843" w:left="1417" w:header="708" w:footer="737" w:gutter="0"/>
      <w:pgNumType w:start="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BCA3C" w14:textId="77777777" w:rsidR="006F111B" w:rsidRDefault="006F111B" w:rsidP="006234AB">
      <w:r>
        <w:separator/>
      </w:r>
    </w:p>
  </w:endnote>
  <w:endnote w:type="continuationSeparator" w:id="0">
    <w:p w14:paraId="4E6F7570" w14:textId="77777777" w:rsidR="006F111B" w:rsidRDefault="006F111B"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304394"/>
      <w:docPartObj>
        <w:docPartGallery w:val="Page Numbers (Bottom of Page)"/>
        <w:docPartUnique/>
      </w:docPartObj>
    </w:sdtPr>
    <w:sdtEndPr/>
    <w:sdtContent>
      <w:p w14:paraId="71DC5486" w14:textId="5345BBA4" w:rsidR="00F6755A" w:rsidRDefault="00F6755A">
        <w:pPr>
          <w:pStyle w:val="Noga"/>
          <w:jc w:val="right"/>
        </w:pPr>
        <w:r w:rsidRPr="007707FC">
          <w:rPr>
            <w:sz w:val="18"/>
            <w:szCs w:val="18"/>
          </w:rPr>
          <w:fldChar w:fldCharType="begin"/>
        </w:r>
        <w:r w:rsidRPr="007707FC">
          <w:rPr>
            <w:sz w:val="18"/>
            <w:szCs w:val="18"/>
          </w:rPr>
          <w:instrText>PAGE   \* MERGEFORMAT</w:instrText>
        </w:r>
        <w:r w:rsidRPr="007707FC">
          <w:rPr>
            <w:sz w:val="18"/>
            <w:szCs w:val="18"/>
          </w:rPr>
          <w:fldChar w:fldCharType="separate"/>
        </w:r>
        <w:r w:rsidRPr="007707FC">
          <w:rPr>
            <w:sz w:val="18"/>
            <w:szCs w:val="18"/>
          </w:rPr>
          <w:t>2</w:t>
        </w:r>
        <w:r w:rsidRPr="007707FC">
          <w:rPr>
            <w:sz w:val="18"/>
            <w:szCs w:val="18"/>
          </w:rPr>
          <w:fldChar w:fldCharType="end"/>
        </w:r>
      </w:p>
    </w:sdtContent>
  </w:sdt>
  <w:p w14:paraId="2471EAA4" w14:textId="77777777" w:rsidR="00F6755A" w:rsidRDefault="00F675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79D28" w14:textId="77777777" w:rsidR="006F111B" w:rsidRDefault="006F111B" w:rsidP="006234AB">
      <w:r>
        <w:separator/>
      </w:r>
    </w:p>
  </w:footnote>
  <w:footnote w:type="continuationSeparator" w:id="0">
    <w:p w14:paraId="33D0D588" w14:textId="77777777" w:rsidR="006F111B" w:rsidRDefault="006F111B" w:rsidP="0062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9177" w14:textId="6A25230D" w:rsidR="002953C9" w:rsidRDefault="002953C9" w:rsidP="006234AB">
    <w:pPr>
      <w:pStyle w:val="Glava"/>
    </w:pPr>
    <w:r>
      <w:rPr>
        <w:noProof/>
      </w:rPr>
      <w:drawing>
        <wp:inline distT="0" distB="0" distL="0" distR="0" wp14:anchorId="139B74CD" wp14:editId="7FCC55B9">
          <wp:extent cx="5561965" cy="657370"/>
          <wp:effectExtent l="0" t="0" r="635" b="3175"/>
          <wp:docPr id="220012531" name="Slika 22001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20B7" w14:textId="052F7D65" w:rsidR="00E8221C" w:rsidRDefault="006B7A23" w:rsidP="006234AB">
    <w:pPr>
      <w:pStyle w:val="Glava"/>
    </w:pPr>
    <w:r>
      <w:rPr>
        <w:noProof/>
      </w:rPr>
      <w:drawing>
        <wp:inline distT="0" distB="0" distL="0" distR="0" wp14:anchorId="7BA4584C" wp14:editId="6ADC4B7A">
          <wp:extent cx="5547426" cy="657370"/>
          <wp:effectExtent l="0" t="0" r="2540" b="3175"/>
          <wp:docPr id="1218823087" name="Slika 1218823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57370"/>
                  </a:xfrm>
                  <a:prstGeom prst="rect">
                    <a:avLst/>
                  </a:prstGeom>
                </pic:spPr>
              </pic:pic>
            </a:graphicData>
          </a:graphic>
        </wp:inline>
      </w:drawing>
    </w:r>
    <w:r w:rsidR="00E8221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7"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12"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13"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307616"/>
    <w:multiLevelType w:val="hybridMultilevel"/>
    <w:tmpl w:val="154454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C72817"/>
    <w:multiLevelType w:val="hybridMultilevel"/>
    <w:tmpl w:val="5BF2CD80"/>
    <w:lvl w:ilvl="0" w:tplc="04240015">
      <w:start w:val="1"/>
      <w:numFmt w:val="upperLetter"/>
      <w:lvlText w:val="%1."/>
      <w:lvlJc w:val="lef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18"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8C72384"/>
    <w:multiLevelType w:val="hybridMultilevel"/>
    <w:tmpl w:val="84B451FC"/>
    <w:lvl w:ilvl="0" w:tplc="AD063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D1C3445"/>
    <w:multiLevelType w:val="hybridMultilevel"/>
    <w:tmpl w:val="E7427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44643B"/>
    <w:multiLevelType w:val="hybridMultilevel"/>
    <w:tmpl w:val="99444EC8"/>
    <w:lvl w:ilvl="0" w:tplc="C318F8A6">
      <w:start w:val="2"/>
      <w:numFmt w:val="bullet"/>
      <w:lvlText w:val="-"/>
      <w:lvlJc w:val="left"/>
      <w:pPr>
        <w:ind w:left="389" w:hanging="360"/>
      </w:pPr>
      <w:rPr>
        <w:rFonts w:ascii="Verdana" w:eastAsia="Courier New" w:hAnsi="Verdana" w:cs="Tahoma" w:hint="default"/>
      </w:rPr>
    </w:lvl>
    <w:lvl w:ilvl="1" w:tplc="04240003" w:tentative="1">
      <w:start w:val="1"/>
      <w:numFmt w:val="bullet"/>
      <w:lvlText w:val="o"/>
      <w:lvlJc w:val="left"/>
      <w:pPr>
        <w:ind w:left="1109" w:hanging="360"/>
      </w:pPr>
      <w:rPr>
        <w:rFonts w:ascii="Courier New" w:hAnsi="Courier New" w:cs="Courier New" w:hint="default"/>
      </w:rPr>
    </w:lvl>
    <w:lvl w:ilvl="2" w:tplc="04240005" w:tentative="1">
      <w:start w:val="1"/>
      <w:numFmt w:val="bullet"/>
      <w:lvlText w:val=""/>
      <w:lvlJc w:val="left"/>
      <w:pPr>
        <w:ind w:left="1829" w:hanging="360"/>
      </w:pPr>
      <w:rPr>
        <w:rFonts w:ascii="Wingdings" w:hAnsi="Wingdings" w:hint="default"/>
      </w:rPr>
    </w:lvl>
    <w:lvl w:ilvl="3" w:tplc="04240001" w:tentative="1">
      <w:start w:val="1"/>
      <w:numFmt w:val="bullet"/>
      <w:lvlText w:val=""/>
      <w:lvlJc w:val="left"/>
      <w:pPr>
        <w:ind w:left="2549" w:hanging="360"/>
      </w:pPr>
      <w:rPr>
        <w:rFonts w:ascii="Symbol" w:hAnsi="Symbol" w:hint="default"/>
      </w:rPr>
    </w:lvl>
    <w:lvl w:ilvl="4" w:tplc="04240003" w:tentative="1">
      <w:start w:val="1"/>
      <w:numFmt w:val="bullet"/>
      <w:lvlText w:val="o"/>
      <w:lvlJc w:val="left"/>
      <w:pPr>
        <w:ind w:left="3269" w:hanging="360"/>
      </w:pPr>
      <w:rPr>
        <w:rFonts w:ascii="Courier New" w:hAnsi="Courier New" w:cs="Courier New" w:hint="default"/>
      </w:rPr>
    </w:lvl>
    <w:lvl w:ilvl="5" w:tplc="04240005" w:tentative="1">
      <w:start w:val="1"/>
      <w:numFmt w:val="bullet"/>
      <w:lvlText w:val=""/>
      <w:lvlJc w:val="left"/>
      <w:pPr>
        <w:ind w:left="3989" w:hanging="360"/>
      </w:pPr>
      <w:rPr>
        <w:rFonts w:ascii="Wingdings" w:hAnsi="Wingdings" w:hint="default"/>
      </w:rPr>
    </w:lvl>
    <w:lvl w:ilvl="6" w:tplc="04240001" w:tentative="1">
      <w:start w:val="1"/>
      <w:numFmt w:val="bullet"/>
      <w:lvlText w:val=""/>
      <w:lvlJc w:val="left"/>
      <w:pPr>
        <w:ind w:left="4709" w:hanging="360"/>
      </w:pPr>
      <w:rPr>
        <w:rFonts w:ascii="Symbol" w:hAnsi="Symbol" w:hint="default"/>
      </w:rPr>
    </w:lvl>
    <w:lvl w:ilvl="7" w:tplc="04240003" w:tentative="1">
      <w:start w:val="1"/>
      <w:numFmt w:val="bullet"/>
      <w:lvlText w:val="o"/>
      <w:lvlJc w:val="left"/>
      <w:pPr>
        <w:ind w:left="5429" w:hanging="360"/>
      </w:pPr>
      <w:rPr>
        <w:rFonts w:ascii="Courier New" w:hAnsi="Courier New" w:cs="Courier New" w:hint="default"/>
      </w:rPr>
    </w:lvl>
    <w:lvl w:ilvl="8" w:tplc="04240005" w:tentative="1">
      <w:start w:val="1"/>
      <w:numFmt w:val="bullet"/>
      <w:lvlText w:val=""/>
      <w:lvlJc w:val="left"/>
      <w:pPr>
        <w:ind w:left="6149" w:hanging="360"/>
      </w:pPr>
      <w:rPr>
        <w:rFonts w:ascii="Wingdings" w:hAnsi="Wingdings" w:hint="default"/>
      </w:rPr>
    </w:lvl>
  </w:abstractNum>
  <w:abstractNum w:abstractNumId="29" w15:restartNumberingAfterBreak="0">
    <w:nsid w:val="6A6C7D95"/>
    <w:multiLevelType w:val="hybridMultilevel"/>
    <w:tmpl w:val="082CE9A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167595D"/>
    <w:multiLevelType w:val="hybridMultilevel"/>
    <w:tmpl w:val="3224E9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3BB0F2A"/>
    <w:multiLevelType w:val="hybridMultilevel"/>
    <w:tmpl w:val="43F0B60A"/>
    <w:lvl w:ilvl="0" w:tplc="0CC40004">
      <w:start w:val="1"/>
      <w:numFmt w:val="upperLetter"/>
      <w:lvlText w:val="%1."/>
      <w:lvlJc w:val="left"/>
      <w:pPr>
        <w:ind w:left="720" w:hanging="360"/>
      </w:pPr>
      <w:rPr>
        <w:rFonts w:ascii="Arial" w:hAnsi="Arial" w:cs="Arial" w:hint="default"/>
        <w:b/>
        <w:bCs/>
        <w:color w:val="00B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ED1668"/>
    <w:multiLevelType w:val="hybridMultilevel"/>
    <w:tmpl w:val="52749DD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41C1610"/>
    <w:multiLevelType w:val="hybridMultilevel"/>
    <w:tmpl w:val="4510DE82"/>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01">
      <w:start w:val="1"/>
      <w:numFmt w:val="bullet"/>
      <w:lvlText w:val=""/>
      <w:lvlJc w:val="left"/>
      <w:pPr>
        <w:ind w:left="2508" w:hanging="180"/>
      </w:pPr>
      <w:rPr>
        <w:rFonts w:ascii="Symbol" w:hAnsi="Symbol" w:hint="default"/>
      </w:r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74541B8D"/>
    <w:multiLevelType w:val="hybridMultilevel"/>
    <w:tmpl w:val="3D764FEA"/>
    <w:lvl w:ilvl="0" w:tplc="0424000F">
      <w:start w:val="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37"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EF211A"/>
    <w:multiLevelType w:val="singleLevel"/>
    <w:tmpl w:val="0424000F"/>
    <w:lvl w:ilvl="0">
      <w:start w:val="1"/>
      <w:numFmt w:val="decimal"/>
      <w:lvlText w:val="%1."/>
      <w:lvlJc w:val="left"/>
      <w:pPr>
        <w:ind w:left="720" w:hanging="360"/>
      </w:pPr>
    </w:lvl>
  </w:abstractNum>
  <w:abstractNum w:abstractNumId="39" w15:restartNumberingAfterBreak="0">
    <w:nsid w:val="7B5A71D0"/>
    <w:multiLevelType w:val="hybridMultilevel"/>
    <w:tmpl w:val="2C1462B2"/>
    <w:lvl w:ilvl="0" w:tplc="DB90D55A">
      <w:start w:val="1"/>
      <w:numFmt w:val="bullet"/>
      <w:lvlText w:val=""/>
      <w:lvlJc w:val="left"/>
      <w:pPr>
        <w:tabs>
          <w:tab w:val="num" w:pos="720"/>
        </w:tabs>
        <w:ind w:left="720" w:hanging="360"/>
      </w:pPr>
      <w:rPr>
        <w:rFonts w:ascii="Symbol" w:hAnsi="Symbol" w:hint="default"/>
        <w:sz w:val="24"/>
        <w:szCs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D2730D"/>
    <w:multiLevelType w:val="hybridMultilevel"/>
    <w:tmpl w:val="01D827DC"/>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241426">
    <w:abstractNumId w:val="36"/>
    <w:lvlOverride w:ilvl="0">
      <w:lvl w:ilvl="0">
        <w:start w:val="1"/>
        <w:numFmt w:val="decimal"/>
        <w:lvlText w:val="%1."/>
        <w:legacy w:legacy="1" w:legacySpace="0" w:legacyIndent="283"/>
        <w:lvlJc w:val="left"/>
        <w:pPr>
          <w:ind w:left="283" w:hanging="283"/>
        </w:pPr>
      </w:lvl>
    </w:lvlOverride>
  </w:num>
  <w:num w:numId="2" w16cid:durableId="1269385379">
    <w:abstractNumId w:val="5"/>
  </w:num>
  <w:num w:numId="3" w16cid:durableId="435557979">
    <w:abstractNumId w:val="12"/>
  </w:num>
  <w:num w:numId="4" w16cid:durableId="287394018">
    <w:abstractNumId w:val="20"/>
  </w:num>
  <w:num w:numId="5" w16cid:durableId="2029138989">
    <w:abstractNumId w:val="13"/>
  </w:num>
  <w:num w:numId="6" w16cid:durableId="491721441">
    <w:abstractNumId w:val="31"/>
  </w:num>
  <w:num w:numId="7" w16cid:durableId="1192887996">
    <w:abstractNumId w:val="38"/>
  </w:num>
  <w:num w:numId="8" w16cid:durableId="2118409636">
    <w:abstractNumId w:val="24"/>
  </w:num>
  <w:num w:numId="9" w16cid:durableId="1041787444">
    <w:abstractNumId w:val="8"/>
  </w:num>
  <w:num w:numId="10" w16cid:durableId="578056436">
    <w:abstractNumId w:val="4"/>
  </w:num>
  <w:num w:numId="11" w16cid:durableId="1735081141">
    <w:abstractNumId w:val="37"/>
  </w:num>
  <w:num w:numId="12" w16cid:durableId="2042045895">
    <w:abstractNumId w:val="19"/>
  </w:num>
  <w:num w:numId="13" w16cid:durableId="797643936">
    <w:abstractNumId w:val="35"/>
  </w:num>
  <w:num w:numId="14" w16cid:durableId="1992438452">
    <w:abstractNumId w:val="32"/>
  </w:num>
  <w:num w:numId="15" w16cid:durableId="5067502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53093">
    <w:abstractNumId w:val="27"/>
  </w:num>
  <w:num w:numId="17" w16cid:durableId="1204441897">
    <w:abstractNumId w:val="18"/>
  </w:num>
  <w:num w:numId="18" w16cid:durableId="10252079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4544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05624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808452">
    <w:abstractNumId w:val="11"/>
  </w:num>
  <w:num w:numId="22" w16cid:durableId="619192783">
    <w:abstractNumId w:val="9"/>
  </w:num>
  <w:num w:numId="23" w16cid:durableId="1837525884">
    <w:abstractNumId w:val="10"/>
  </w:num>
  <w:num w:numId="24" w16cid:durableId="859782621">
    <w:abstractNumId w:val="33"/>
  </w:num>
  <w:num w:numId="25" w16cid:durableId="1948921241">
    <w:abstractNumId w:val="30"/>
  </w:num>
  <w:num w:numId="26" w16cid:durableId="3098268">
    <w:abstractNumId w:val="7"/>
  </w:num>
  <w:num w:numId="27" w16cid:durableId="200217594">
    <w:abstractNumId w:val="16"/>
  </w:num>
  <w:num w:numId="28" w16cid:durableId="2124421310">
    <w:abstractNumId w:val="15"/>
  </w:num>
  <w:num w:numId="29" w16cid:durableId="1979411377">
    <w:abstractNumId w:val="22"/>
  </w:num>
  <w:num w:numId="30" w16cid:durableId="634988374">
    <w:abstractNumId w:val="17"/>
  </w:num>
  <w:num w:numId="31" w16cid:durableId="1383365418">
    <w:abstractNumId w:val="34"/>
  </w:num>
  <w:num w:numId="32" w16cid:durableId="1268393060">
    <w:abstractNumId w:val="23"/>
  </w:num>
  <w:num w:numId="33" w16cid:durableId="1694185147">
    <w:abstractNumId w:val="28"/>
  </w:num>
  <w:num w:numId="34" w16cid:durableId="496506300">
    <w:abstractNumId w:val="26"/>
  </w:num>
  <w:num w:numId="35" w16cid:durableId="318778445">
    <w:abstractNumId w:val="14"/>
  </w:num>
  <w:num w:numId="36" w16cid:durableId="367872752">
    <w:abstractNumId w:val="39"/>
  </w:num>
  <w:num w:numId="37" w16cid:durableId="1459179440">
    <w:abstractNumId w:val="40"/>
  </w:num>
  <w:num w:numId="38" w16cid:durableId="447774121">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763D"/>
    <w:rsid w:val="00007B63"/>
    <w:rsid w:val="00013426"/>
    <w:rsid w:val="00014435"/>
    <w:rsid w:val="00021C4F"/>
    <w:rsid w:val="00025C55"/>
    <w:rsid w:val="00031D16"/>
    <w:rsid w:val="0003348E"/>
    <w:rsid w:val="00033B58"/>
    <w:rsid w:val="0003504F"/>
    <w:rsid w:val="00035E1B"/>
    <w:rsid w:val="00036008"/>
    <w:rsid w:val="000404C5"/>
    <w:rsid w:val="0004238C"/>
    <w:rsid w:val="000425AC"/>
    <w:rsid w:val="00044A96"/>
    <w:rsid w:val="0004620A"/>
    <w:rsid w:val="00051148"/>
    <w:rsid w:val="00051802"/>
    <w:rsid w:val="00051C6C"/>
    <w:rsid w:val="000534BF"/>
    <w:rsid w:val="00053756"/>
    <w:rsid w:val="0006109A"/>
    <w:rsid w:val="00062884"/>
    <w:rsid w:val="00064202"/>
    <w:rsid w:val="0006506A"/>
    <w:rsid w:val="000669D1"/>
    <w:rsid w:val="000716CB"/>
    <w:rsid w:val="00074460"/>
    <w:rsid w:val="00074E3C"/>
    <w:rsid w:val="00080E30"/>
    <w:rsid w:val="00081B51"/>
    <w:rsid w:val="00081BBA"/>
    <w:rsid w:val="00086AE7"/>
    <w:rsid w:val="00091E22"/>
    <w:rsid w:val="00093500"/>
    <w:rsid w:val="00093C6E"/>
    <w:rsid w:val="00095B73"/>
    <w:rsid w:val="00097503"/>
    <w:rsid w:val="000A5859"/>
    <w:rsid w:val="000B3078"/>
    <w:rsid w:val="000B3D97"/>
    <w:rsid w:val="000B3F32"/>
    <w:rsid w:val="000B63CB"/>
    <w:rsid w:val="000C17E5"/>
    <w:rsid w:val="000C2DD5"/>
    <w:rsid w:val="000C6D0E"/>
    <w:rsid w:val="000C7334"/>
    <w:rsid w:val="000D0BB6"/>
    <w:rsid w:val="000D3771"/>
    <w:rsid w:val="000E0F91"/>
    <w:rsid w:val="000E173D"/>
    <w:rsid w:val="000E30B9"/>
    <w:rsid w:val="000E4F59"/>
    <w:rsid w:val="000E7AE3"/>
    <w:rsid w:val="000F123D"/>
    <w:rsid w:val="000F38A7"/>
    <w:rsid w:val="000F3E37"/>
    <w:rsid w:val="000F4A40"/>
    <w:rsid w:val="000F7F7D"/>
    <w:rsid w:val="001059AA"/>
    <w:rsid w:val="00106A42"/>
    <w:rsid w:val="0011183B"/>
    <w:rsid w:val="0011591E"/>
    <w:rsid w:val="00120C64"/>
    <w:rsid w:val="001219E7"/>
    <w:rsid w:val="00122F1E"/>
    <w:rsid w:val="001249BA"/>
    <w:rsid w:val="0013119B"/>
    <w:rsid w:val="00132176"/>
    <w:rsid w:val="00133B1A"/>
    <w:rsid w:val="00141053"/>
    <w:rsid w:val="001437D4"/>
    <w:rsid w:val="00146707"/>
    <w:rsid w:val="001469CB"/>
    <w:rsid w:val="001523C2"/>
    <w:rsid w:val="00156C19"/>
    <w:rsid w:val="0015755B"/>
    <w:rsid w:val="001628A2"/>
    <w:rsid w:val="001645F0"/>
    <w:rsid w:val="00165A08"/>
    <w:rsid w:val="001664ED"/>
    <w:rsid w:val="001704D2"/>
    <w:rsid w:val="00174BF4"/>
    <w:rsid w:val="001771EE"/>
    <w:rsid w:val="00177B2C"/>
    <w:rsid w:val="00177EAF"/>
    <w:rsid w:val="00180188"/>
    <w:rsid w:val="0018081B"/>
    <w:rsid w:val="0018127A"/>
    <w:rsid w:val="0018185D"/>
    <w:rsid w:val="00181E63"/>
    <w:rsid w:val="001910E0"/>
    <w:rsid w:val="001915A1"/>
    <w:rsid w:val="001940D7"/>
    <w:rsid w:val="00196D40"/>
    <w:rsid w:val="001A09A4"/>
    <w:rsid w:val="001A2980"/>
    <w:rsid w:val="001B1C5B"/>
    <w:rsid w:val="001B3AFF"/>
    <w:rsid w:val="001B520A"/>
    <w:rsid w:val="001C18F3"/>
    <w:rsid w:val="001D4E92"/>
    <w:rsid w:val="001D50E6"/>
    <w:rsid w:val="001D76AC"/>
    <w:rsid w:val="001E018C"/>
    <w:rsid w:val="001E079A"/>
    <w:rsid w:val="001E0E63"/>
    <w:rsid w:val="001E0FD9"/>
    <w:rsid w:val="001E2630"/>
    <w:rsid w:val="001E2758"/>
    <w:rsid w:val="001E39C3"/>
    <w:rsid w:val="001E7775"/>
    <w:rsid w:val="001F2A76"/>
    <w:rsid w:val="00202518"/>
    <w:rsid w:val="00202FBF"/>
    <w:rsid w:val="00205092"/>
    <w:rsid w:val="002069D6"/>
    <w:rsid w:val="00206A7D"/>
    <w:rsid w:val="00210797"/>
    <w:rsid w:val="00214391"/>
    <w:rsid w:val="00220DAE"/>
    <w:rsid w:val="00220FC9"/>
    <w:rsid w:val="00224395"/>
    <w:rsid w:val="002269F9"/>
    <w:rsid w:val="00235164"/>
    <w:rsid w:val="00236963"/>
    <w:rsid w:val="00237563"/>
    <w:rsid w:val="00237CE5"/>
    <w:rsid w:val="00240F7A"/>
    <w:rsid w:val="00241180"/>
    <w:rsid w:val="00243DED"/>
    <w:rsid w:val="002450E2"/>
    <w:rsid w:val="0024653D"/>
    <w:rsid w:val="00250BB6"/>
    <w:rsid w:val="00251410"/>
    <w:rsid w:val="00256CE7"/>
    <w:rsid w:val="0025760E"/>
    <w:rsid w:val="00257832"/>
    <w:rsid w:val="002705B4"/>
    <w:rsid w:val="00272023"/>
    <w:rsid w:val="002765C4"/>
    <w:rsid w:val="0027738C"/>
    <w:rsid w:val="002776AB"/>
    <w:rsid w:val="002806F7"/>
    <w:rsid w:val="002818EE"/>
    <w:rsid w:val="00283832"/>
    <w:rsid w:val="002840CF"/>
    <w:rsid w:val="00285373"/>
    <w:rsid w:val="0028694D"/>
    <w:rsid w:val="002928C4"/>
    <w:rsid w:val="00292E17"/>
    <w:rsid w:val="00292F01"/>
    <w:rsid w:val="00294DB4"/>
    <w:rsid w:val="002953C9"/>
    <w:rsid w:val="00295A6E"/>
    <w:rsid w:val="002A0569"/>
    <w:rsid w:val="002A0B6A"/>
    <w:rsid w:val="002A31F0"/>
    <w:rsid w:val="002A3362"/>
    <w:rsid w:val="002A58B0"/>
    <w:rsid w:val="002B4C91"/>
    <w:rsid w:val="002B4E87"/>
    <w:rsid w:val="002C03F8"/>
    <w:rsid w:val="002C3385"/>
    <w:rsid w:val="002C6876"/>
    <w:rsid w:val="002C6F51"/>
    <w:rsid w:val="002C7A80"/>
    <w:rsid w:val="002D0A17"/>
    <w:rsid w:val="002D401A"/>
    <w:rsid w:val="002E4576"/>
    <w:rsid w:val="002E4629"/>
    <w:rsid w:val="002E783B"/>
    <w:rsid w:val="002F35A4"/>
    <w:rsid w:val="002F3F7A"/>
    <w:rsid w:val="002F5FE1"/>
    <w:rsid w:val="00300044"/>
    <w:rsid w:val="00307F9E"/>
    <w:rsid w:val="0031001D"/>
    <w:rsid w:val="00312EEC"/>
    <w:rsid w:val="00313E64"/>
    <w:rsid w:val="00314FEF"/>
    <w:rsid w:val="0031539F"/>
    <w:rsid w:val="00316F43"/>
    <w:rsid w:val="00321DDB"/>
    <w:rsid w:val="00322937"/>
    <w:rsid w:val="003235E4"/>
    <w:rsid w:val="003243E6"/>
    <w:rsid w:val="00327428"/>
    <w:rsid w:val="003432D7"/>
    <w:rsid w:val="003444CB"/>
    <w:rsid w:val="00346FA6"/>
    <w:rsid w:val="003553AB"/>
    <w:rsid w:val="00356797"/>
    <w:rsid w:val="00356CD4"/>
    <w:rsid w:val="003579EB"/>
    <w:rsid w:val="0036029D"/>
    <w:rsid w:val="00364232"/>
    <w:rsid w:val="0036454B"/>
    <w:rsid w:val="0036754A"/>
    <w:rsid w:val="0036768B"/>
    <w:rsid w:val="00376DE1"/>
    <w:rsid w:val="00377ED6"/>
    <w:rsid w:val="003816AD"/>
    <w:rsid w:val="00382CAC"/>
    <w:rsid w:val="003837FA"/>
    <w:rsid w:val="00383867"/>
    <w:rsid w:val="00383A69"/>
    <w:rsid w:val="0038551C"/>
    <w:rsid w:val="00385E90"/>
    <w:rsid w:val="0038673F"/>
    <w:rsid w:val="00387B56"/>
    <w:rsid w:val="003903AA"/>
    <w:rsid w:val="00392037"/>
    <w:rsid w:val="00397291"/>
    <w:rsid w:val="003A01FB"/>
    <w:rsid w:val="003A06A9"/>
    <w:rsid w:val="003A42DC"/>
    <w:rsid w:val="003A4A16"/>
    <w:rsid w:val="003B0D83"/>
    <w:rsid w:val="003B268A"/>
    <w:rsid w:val="003B4E8D"/>
    <w:rsid w:val="003B645B"/>
    <w:rsid w:val="003B74E0"/>
    <w:rsid w:val="003C026E"/>
    <w:rsid w:val="003D1488"/>
    <w:rsid w:val="003D6F9E"/>
    <w:rsid w:val="003E5237"/>
    <w:rsid w:val="003E6123"/>
    <w:rsid w:val="003E7555"/>
    <w:rsid w:val="003E7C3B"/>
    <w:rsid w:val="003F0419"/>
    <w:rsid w:val="003F4290"/>
    <w:rsid w:val="003F6620"/>
    <w:rsid w:val="003F7603"/>
    <w:rsid w:val="00401C7C"/>
    <w:rsid w:val="00403361"/>
    <w:rsid w:val="0040574D"/>
    <w:rsid w:val="00410171"/>
    <w:rsid w:val="0041095B"/>
    <w:rsid w:val="00413C98"/>
    <w:rsid w:val="00421268"/>
    <w:rsid w:val="0042726F"/>
    <w:rsid w:val="0042732D"/>
    <w:rsid w:val="0043081A"/>
    <w:rsid w:val="00431B0C"/>
    <w:rsid w:val="00431D4E"/>
    <w:rsid w:val="00433F03"/>
    <w:rsid w:val="00434189"/>
    <w:rsid w:val="004347B4"/>
    <w:rsid w:val="00434D82"/>
    <w:rsid w:val="00444467"/>
    <w:rsid w:val="00444F2B"/>
    <w:rsid w:val="00451202"/>
    <w:rsid w:val="00453780"/>
    <w:rsid w:val="004565EB"/>
    <w:rsid w:val="00457C6F"/>
    <w:rsid w:val="004621B1"/>
    <w:rsid w:val="004653B9"/>
    <w:rsid w:val="00466D68"/>
    <w:rsid w:val="004751A0"/>
    <w:rsid w:val="0047665B"/>
    <w:rsid w:val="004766FA"/>
    <w:rsid w:val="0047705B"/>
    <w:rsid w:val="00482416"/>
    <w:rsid w:val="00482AB9"/>
    <w:rsid w:val="00484B5C"/>
    <w:rsid w:val="00484B87"/>
    <w:rsid w:val="0048641D"/>
    <w:rsid w:val="00486EB9"/>
    <w:rsid w:val="004914B5"/>
    <w:rsid w:val="00496BFC"/>
    <w:rsid w:val="004A760E"/>
    <w:rsid w:val="004B19AD"/>
    <w:rsid w:val="004B1CA6"/>
    <w:rsid w:val="004B6F87"/>
    <w:rsid w:val="004B7EA1"/>
    <w:rsid w:val="004C111F"/>
    <w:rsid w:val="004C3DEC"/>
    <w:rsid w:val="004C7AD0"/>
    <w:rsid w:val="004D662B"/>
    <w:rsid w:val="004D68BC"/>
    <w:rsid w:val="004D6F99"/>
    <w:rsid w:val="004D70AA"/>
    <w:rsid w:val="004D7627"/>
    <w:rsid w:val="004D7D55"/>
    <w:rsid w:val="004E12CF"/>
    <w:rsid w:val="004E1661"/>
    <w:rsid w:val="004E2B45"/>
    <w:rsid w:val="004E444E"/>
    <w:rsid w:val="004E4D15"/>
    <w:rsid w:val="004F170A"/>
    <w:rsid w:val="004F3E4E"/>
    <w:rsid w:val="0050074B"/>
    <w:rsid w:val="005022BC"/>
    <w:rsid w:val="005145A6"/>
    <w:rsid w:val="00514D98"/>
    <w:rsid w:val="00516F4D"/>
    <w:rsid w:val="00522E92"/>
    <w:rsid w:val="00524498"/>
    <w:rsid w:val="0052506B"/>
    <w:rsid w:val="00530B8A"/>
    <w:rsid w:val="00532EFF"/>
    <w:rsid w:val="00533646"/>
    <w:rsid w:val="00537477"/>
    <w:rsid w:val="0053789D"/>
    <w:rsid w:val="00540151"/>
    <w:rsid w:val="00545769"/>
    <w:rsid w:val="0054590B"/>
    <w:rsid w:val="00545923"/>
    <w:rsid w:val="005543FD"/>
    <w:rsid w:val="00556DD9"/>
    <w:rsid w:val="0055785F"/>
    <w:rsid w:val="00557E11"/>
    <w:rsid w:val="005638D7"/>
    <w:rsid w:val="00565EF3"/>
    <w:rsid w:val="00566F5E"/>
    <w:rsid w:val="00567D4A"/>
    <w:rsid w:val="005710CD"/>
    <w:rsid w:val="005710DF"/>
    <w:rsid w:val="00574C9A"/>
    <w:rsid w:val="00576B46"/>
    <w:rsid w:val="00576FFA"/>
    <w:rsid w:val="005772E5"/>
    <w:rsid w:val="005845F1"/>
    <w:rsid w:val="00593A55"/>
    <w:rsid w:val="00595C4C"/>
    <w:rsid w:val="00595FB6"/>
    <w:rsid w:val="005A1459"/>
    <w:rsid w:val="005A14AC"/>
    <w:rsid w:val="005A2967"/>
    <w:rsid w:val="005A3A7A"/>
    <w:rsid w:val="005B07E4"/>
    <w:rsid w:val="005B1C22"/>
    <w:rsid w:val="005B2369"/>
    <w:rsid w:val="005B6D65"/>
    <w:rsid w:val="005C0A0F"/>
    <w:rsid w:val="005C0C23"/>
    <w:rsid w:val="005C0D47"/>
    <w:rsid w:val="005C0EB2"/>
    <w:rsid w:val="005C2A84"/>
    <w:rsid w:val="005D20F5"/>
    <w:rsid w:val="005D7349"/>
    <w:rsid w:val="005D7581"/>
    <w:rsid w:val="005D75E1"/>
    <w:rsid w:val="005E10A8"/>
    <w:rsid w:val="005E1EF9"/>
    <w:rsid w:val="005E3FAA"/>
    <w:rsid w:val="005E63EE"/>
    <w:rsid w:val="005E75E2"/>
    <w:rsid w:val="005E7E10"/>
    <w:rsid w:val="005F16BD"/>
    <w:rsid w:val="005F41C0"/>
    <w:rsid w:val="005F5D63"/>
    <w:rsid w:val="00600193"/>
    <w:rsid w:val="00604D27"/>
    <w:rsid w:val="0060678B"/>
    <w:rsid w:val="00611063"/>
    <w:rsid w:val="00612B41"/>
    <w:rsid w:val="00613A93"/>
    <w:rsid w:val="0061536C"/>
    <w:rsid w:val="006154AB"/>
    <w:rsid w:val="00615EAB"/>
    <w:rsid w:val="00617AEA"/>
    <w:rsid w:val="006209D3"/>
    <w:rsid w:val="00623126"/>
    <w:rsid w:val="006234AB"/>
    <w:rsid w:val="00624A02"/>
    <w:rsid w:val="006300C2"/>
    <w:rsid w:val="0063066D"/>
    <w:rsid w:val="00635F23"/>
    <w:rsid w:val="0064294D"/>
    <w:rsid w:val="006476CC"/>
    <w:rsid w:val="00650F5F"/>
    <w:rsid w:val="006522D8"/>
    <w:rsid w:val="00652A47"/>
    <w:rsid w:val="00653033"/>
    <w:rsid w:val="00653ACE"/>
    <w:rsid w:val="0065509C"/>
    <w:rsid w:val="006554A3"/>
    <w:rsid w:val="00656998"/>
    <w:rsid w:val="0065768A"/>
    <w:rsid w:val="00657A2C"/>
    <w:rsid w:val="00657DC4"/>
    <w:rsid w:val="00657ED0"/>
    <w:rsid w:val="0066075C"/>
    <w:rsid w:val="0066299E"/>
    <w:rsid w:val="0066320A"/>
    <w:rsid w:val="00664452"/>
    <w:rsid w:val="0066569E"/>
    <w:rsid w:val="00665B2F"/>
    <w:rsid w:val="00667E69"/>
    <w:rsid w:val="00683A65"/>
    <w:rsid w:val="0068554D"/>
    <w:rsid w:val="00687816"/>
    <w:rsid w:val="00687DA4"/>
    <w:rsid w:val="00694B36"/>
    <w:rsid w:val="00694BA0"/>
    <w:rsid w:val="00697B88"/>
    <w:rsid w:val="006A0D47"/>
    <w:rsid w:val="006A10C9"/>
    <w:rsid w:val="006A3098"/>
    <w:rsid w:val="006A625F"/>
    <w:rsid w:val="006A6B1D"/>
    <w:rsid w:val="006B2729"/>
    <w:rsid w:val="006B2A8D"/>
    <w:rsid w:val="006B5CE7"/>
    <w:rsid w:val="006B7A23"/>
    <w:rsid w:val="006B7ABB"/>
    <w:rsid w:val="006C05E6"/>
    <w:rsid w:val="006D49DF"/>
    <w:rsid w:val="006D7DF5"/>
    <w:rsid w:val="006E1775"/>
    <w:rsid w:val="006E292A"/>
    <w:rsid w:val="006F0051"/>
    <w:rsid w:val="006F111B"/>
    <w:rsid w:val="006F32EF"/>
    <w:rsid w:val="006F6AD5"/>
    <w:rsid w:val="006F7597"/>
    <w:rsid w:val="006F7C8B"/>
    <w:rsid w:val="00700D20"/>
    <w:rsid w:val="00704334"/>
    <w:rsid w:val="007102A2"/>
    <w:rsid w:val="0071253B"/>
    <w:rsid w:val="0071782C"/>
    <w:rsid w:val="00723036"/>
    <w:rsid w:val="007235EC"/>
    <w:rsid w:val="00731097"/>
    <w:rsid w:val="00732A85"/>
    <w:rsid w:val="00732C1D"/>
    <w:rsid w:val="0073586F"/>
    <w:rsid w:val="00740FF0"/>
    <w:rsid w:val="00741F26"/>
    <w:rsid w:val="00747FFD"/>
    <w:rsid w:val="007607C8"/>
    <w:rsid w:val="00761183"/>
    <w:rsid w:val="0076177C"/>
    <w:rsid w:val="00761D1D"/>
    <w:rsid w:val="0076377A"/>
    <w:rsid w:val="007669DB"/>
    <w:rsid w:val="007671FE"/>
    <w:rsid w:val="007707FC"/>
    <w:rsid w:val="00771649"/>
    <w:rsid w:val="007725F4"/>
    <w:rsid w:val="00777B87"/>
    <w:rsid w:val="00777EC1"/>
    <w:rsid w:val="007813C0"/>
    <w:rsid w:val="00783348"/>
    <w:rsid w:val="00785DA4"/>
    <w:rsid w:val="00787A5B"/>
    <w:rsid w:val="007A2363"/>
    <w:rsid w:val="007A5E7F"/>
    <w:rsid w:val="007A7DB6"/>
    <w:rsid w:val="007C22E7"/>
    <w:rsid w:val="007C37D2"/>
    <w:rsid w:val="007C3A7C"/>
    <w:rsid w:val="007C5836"/>
    <w:rsid w:val="007D0782"/>
    <w:rsid w:val="007D3BBB"/>
    <w:rsid w:val="007D50E5"/>
    <w:rsid w:val="007E164C"/>
    <w:rsid w:val="007F1478"/>
    <w:rsid w:val="007F1CDC"/>
    <w:rsid w:val="007F4F06"/>
    <w:rsid w:val="007F5C62"/>
    <w:rsid w:val="0080115A"/>
    <w:rsid w:val="00802D9B"/>
    <w:rsid w:val="008036FD"/>
    <w:rsid w:val="0080516D"/>
    <w:rsid w:val="00807F92"/>
    <w:rsid w:val="008104C7"/>
    <w:rsid w:val="0081524F"/>
    <w:rsid w:val="00822369"/>
    <w:rsid w:val="00822CBE"/>
    <w:rsid w:val="008233F3"/>
    <w:rsid w:val="00824B57"/>
    <w:rsid w:val="00825DC3"/>
    <w:rsid w:val="00827098"/>
    <w:rsid w:val="0083096A"/>
    <w:rsid w:val="00831242"/>
    <w:rsid w:val="00841BD2"/>
    <w:rsid w:val="00841C81"/>
    <w:rsid w:val="008424FA"/>
    <w:rsid w:val="00851AAA"/>
    <w:rsid w:val="008534A2"/>
    <w:rsid w:val="00856C52"/>
    <w:rsid w:val="00857F13"/>
    <w:rsid w:val="00860A03"/>
    <w:rsid w:val="0086225F"/>
    <w:rsid w:val="008668CF"/>
    <w:rsid w:val="008711E5"/>
    <w:rsid w:val="00871E1F"/>
    <w:rsid w:val="008739F3"/>
    <w:rsid w:val="00874847"/>
    <w:rsid w:val="00875D45"/>
    <w:rsid w:val="0088512E"/>
    <w:rsid w:val="0088669D"/>
    <w:rsid w:val="00886AC5"/>
    <w:rsid w:val="00887187"/>
    <w:rsid w:val="00887662"/>
    <w:rsid w:val="00890F45"/>
    <w:rsid w:val="00892010"/>
    <w:rsid w:val="00892BF0"/>
    <w:rsid w:val="0089588A"/>
    <w:rsid w:val="008958A2"/>
    <w:rsid w:val="00896F82"/>
    <w:rsid w:val="008A3A78"/>
    <w:rsid w:val="008A64A5"/>
    <w:rsid w:val="008A65E5"/>
    <w:rsid w:val="008A7CB4"/>
    <w:rsid w:val="008B1EF3"/>
    <w:rsid w:val="008B352C"/>
    <w:rsid w:val="008B59C1"/>
    <w:rsid w:val="008C09DD"/>
    <w:rsid w:val="008C1455"/>
    <w:rsid w:val="008C2E3B"/>
    <w:rsid w:val="008C38E1"/>
    <w:rsid w:val="008C4C8C"/>
    <w:rsid w:val="008C6B9D"/>
    <w:rsid w:val="008C7320"/>
    <w:rsid w:val="008D153F"/>
    <w:rsid w:val="008E1374"/>
    <w:rsid w:val="008E2C65"/>
    <w:rsid w:val="008E5405"/>
    <w:rsid w:val="008E6E4C"/>
    <w:rsid w:val="008F398E"/>
    <w:rsid w:val="008F3B8F"/>
    <w:rsid w:val="008F614C"/>
    <w:rsid w:val="009011CF"/>
    <w:rsid w:val="00902F09"/>
    <w:rsid w:val="0090606C"/>
    <w:rsid w:val="009065BA"/>
    <w:rsid w:val="0090768E"/>
    <w:rsid w:val="009111BB"/>
    <w:rsid w:val="00912251"/>
    <w:rsid w:val="009143F7"/>
    <w:rsid w:val="0092360A"/>
    <w:rsid w:val="009245FD"/>
    <w:rsid w:val="0093034F"/>
    <w:rsid w:val="009316BA"/>
    <w:rsid w:val="00935459"/>
    <w:rsid w:val="0094047E"/>
    <w:rsid w:val="009408B6"/>
    <w:rsid w:val="00942C69"/>
    <w:rsid w:val="00942F7E"/>
    <w:rsid w:val="00944B88"/>
    <w:rsid w:val="009472F2"/>
    <w:rsid w:val="00951C03"/>
    <w:rsid w:val="00961734"/>
    <w:rsid w:val="00961AD5"/>
    <w:rsid w:val="00965627"/>
    <w:rsid w:val="009658B2"/>
    <w:rsid w:val="00966DB8"/>
    <w:rsid w:val="0097141D"/>
    <w:rsid w:val="009732BB"/>
    <w:rsid w:val="0097467B"/>
    <w:rsid w:val="00976071"/>
    <w:rsid w:val="00980B52"/>
    <w:rsid w:val="0098407D"/>
    <w:rsid w:val="00984801"/>
    <w:rsid w:val="00984C50"/>
    <w:rsid w:val="00997ED3"/>
    <w:rsid w:val="009A3D41"/>
    <w:rsid w:val="009A62E0"/>
    <w:rsid w:val="009A75B1"/>
    <w:rsid w:val="009B49C8"/>
    <w:rsid w:val="009B70E3"/>
    <w:rsid w:val="009C7469"/>
    <w:rsid w:val="009D4889"/>
    <w:rsid w:val="009D599C"/>
    <w:rsid w:val="009E012A"/>
    <w:rsid w:val="009E1D6E"/>
    <w:rsid w:val="009E57FD"/>
    <w:rsid w:val="009E6AD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27430"/>
    <w:rsid w:val="00A30294"/>
    <w:rsid w:val="00A30396"/>
    <w:rsid w:val="00A3085D"/>
    <w:rsid w:val="00A3451E"/>
    <w:rsid w:val="00A34C7D"/>
    <w:rsid w:val="00A34DF3"/>
    <w:rsid w:val="00A35E98"/>
    <w:rsid w:val="00A35F08"/>
    <w:rsid w:val="00A37F3A"/>
    <w:rsid w:val="00A40193"/>
    <w:rsid w:val="00A40486"/>
    <w:rsid w:val="00A40B8A"/>
    <w:rsid w:val="00A4330A"/>
    <w:rsid w:val="00A45776"/>
    <w:rsid w:val="00A47A59"/>
    <w:rsid w:val="00A574B0"/>
    <w:rsid w:val="00A618A0"/>
    <w:rsid w:val="00A61CD3"/>
    <w:rsid w:val="00A647DE"/>
    <w:rsid w:val="00A667D7"/>
    <w:rsid w:val="00A73AFC"/>
    <w:rsid w:val="00A769FE"/>
    <w:rsid w:val="00A76BD8"/>
    <w:rsid w:val="00A76D5F"/>
    <w:rsid w:val="00A80294"/>
    <w:rsid w:val="00A82588"/>
    <w:rsid w:val="00A90695"/>
    <w:rsid w:val="00A9425E"/>
    <w:rsid w:val="00A94B8A"/>
    <w:rsid w:val="00AA488F"/>
    <w:rsid w:val="00AB2B9C"/>
    <w:rsid w:val="00AB4C15"/>
    <w:rsid w:val="00AB6F26"/>
    <w:rsid w:val="00AB7B3E"/>
    <w:rsid w:val="00AC4A61"/>
    <w:rsid w:val="00AC61A0"/>
    <w:rsid w:val="00AC7931"/>
    <w:rsid w:val="00AD0171"/>
    <w:rsid w:val="00AD0496"/>
    <w:rsid w:val="00AD0D4F"/>
    <w:rsid w:val="00AD1F58"/>
    <w:rsid w:val="00AD3AC5"/>
    <w:rsid w:val="00AD7362"/>
    <w:rsid w:val="00AE2AD4"/>
    <w:rsid w:val="00AF6B3B"/>
    <w:rsid w:val="00B00C60"/>
    <w:rsid w:val="00B01BAE"/>
    <w:rsid w:val="00B04DA1"/>
    <w:rsid w:val="00B066E7"/>
    <w:rsid w:val="00B14338"/>
    <w:rsid w:val="00B14C2C"/>
    <w:rsid w:val="00B14FE7"/>
    <w:rsid w:val="00B20B26"/>
    <w:rsid w:val="00B2266E"/>
    <w:rsid w:val="00B25691"/>
    <w:rsid w:val="00B2637D"/>
    <w:rsid w:val="00B27F85"/>
    <w:rsid w:val="00B3288F"/>
    <w:rsid w:val="00B33A3D"/>
    <w:rsid w:val="00B36D05"/>
    <w:rsid w:val="00B44950"/>
    <w:rsid w:val="00B5270B"/>
    <w:rsid w:val="00B546A4"/>
    <w:rsid w:val="00B5500A"/>
    <w:rsid w:val="00B555B7"/>
    <w:rsid w:val="00B56C28"/>
    <w:rsid w:val="00B636F6"/>
    <w:rsid w:val="00B64F50"/>
    <w:rsid w:val="00B65B90"/>
    <w:rsid w:val="00B65BA3"/>
    <w:rsid w:val="00B67C52"/>
    <w:rsid w:val="00B7382B"/>
    <w:rsid w:val="00B73AAD"/>
    <w:rsid w:val="00B84876"/>
    <w:rsid w:val="00B92227"/>
    <w:rsid w:val="00B92334"/>
    <w:rsid w:val="00B9669E"/>
    <w:rsid w:val="00B96956"/>
    <w:rsid w:val="00B9737C"/>
    <w:rsid w:val="00BA3F5C"/>
    <w:rsid w:val="00BA7467"/>
    <w:rsid w:val="00BA7A93"/>
    <w:rsid w:val="00BB0F67"/>
    <w:rsid w:val="00BB2AC3"/>
    <w:rsid w:val="00BB2E09"/>
    <w:rsid w:val="00BB34A2"/>
    <w:rsid w:val="00BB5469"/>
    <w:rsid w:val="00BC1747"/>
    <w:rsid w:val="00BC319C"/>
    <w:rsid w:val="00BC5243"/>
    <w:rsid w:val="00BC550A"/>
    <w:rsid w:val="00BE29C1"/>
    <w:rsid w:val="00BE4FB3"/>
    <w:rsid w:val="00BE6C4D"/>
    <w:rsid w:val="00BE761B"/>
    <w:rsid w:val="00BF27A8"/>
    <w:rsid w:val="00BF3367"/>
    <w:rsid w:val="00BF435D"/>
    <w:rsid w:val="00BF49BE"/>
    <w:rsid w:val="00BF60E6"/>
    <w:rsid w:val="00C006E5"/>
    <w:rsid w:val="00C01B16"/>
    <w:rsid w:val="00C0677F"/>
    <w:rsid w:val="00C106FE"/>
    <w:rsid w:val="00C1075B"/>
    <w:rsid w:val="00C13506"/>
    <w:rsid w:val="00C14427"/>
    <w:rsid w:val="00C15CFE"/>
    <w:rsid w:val="00C1701A"/>
    <w:rsid w:val="00C17F8C"/>
    <w:rsid w:val="00C20055"/>
    <w:rsid w:val="00C23121"/>
    <w:rsid w:val="00C25F7C"/>
    <w:rsid w:val="00C30B02"/>
    <w:rsid w:val="00C34E46"/>
    <w:rsid w:val="00C36177"/>
    <w:rsid w:val="00C36934"/>
    <w:rsid w:val="00C36C31"/>
    <w:rsid w:val="00C36CB6"/>
    <w:rsid w:val="00C406F7"/>
    <w:rsid w:val="00C41EAC"/>
    <w:rsid w:val="00C433DA"/>
    <w:rsid w:val="00C5541F"/>
    <w:rsid w:val="00C554D7"/>
    <w:rsid w:val="00C62AE9"/>
    <w:rsid w:val="00C63791"/>
    <w:rsid w:val="00C66D7B"/>
    <w:rsid w:val="00C73206"/>
    <w:rsid w:val="00C748BF"/>
    <w:rsid w:val="00C828AA"/>
    <w:rsid w:val="00C84204"/>
    <w:rsid w:val="00C84751"/>
    <w:rsid w:val="00C86115"/>
    <w:rsid w:val="00C912A0"/>
    <w:rsid w:val="00C91B51"/>
    <w:rsid w:val="00C95A8F"/>
    <w:rsid w:val="00CA4996"/>
    <w:rsid w:val="00CB099E"/>
    <w:rsid w:val="00CB0BBB"/>
    <w:rsid w:val="00CB1065"/>
    <w:rsid w:val="00CB120A"/>
    <w:rsid w:val="00CB547A"/>
    <w:rsid w:val="00CB552B"/>
    <w:rsid w:val="00CB6495"/>
    <w:rsid w:val="00CB68A7"/>
    <w:rsid w:val="00CB7074"/>
    <w:rsid w:val="00CC725D"/>
    <w:rsid w:val="00CD0C64"/>
    <w:rsid w:val="00CD0EB2"/>
    <w:rsid w:val="00CE2224"/>
    <w:rsid w:val="00CE2CBC"/>
    <w:rsid w:val="00CE3732"/>
    <w:rsid w:val="00CE3DE7"/>
    <w:rsid w:val="00D04806"/>
    <w:rsid w:val="00D04A96"/>
    <w:rsid w:val="00D10C1D"/>
    <w:rsid w:val="00D1208E"/>
    <w:rsid w:val="00D147B4"/>
    <w:rsid w:val="00D149A7"/>
    <w:rsid w:val="00D15BCD"/>
    <w:rsid w:val="00D15BEE"/>
    <w:rsid w:val="00D16932"/>
    <w:rsid w:val="00D16FD7"/>
    <w:rsid w:val="00D20C9D"/>
    <w:rsid w:val="00D21DA8"/>
    <w:rsid w:val="00D22411"/>
    <w:rsid w:val="00D23F07"/>
    <w:rsid w:val="00D30C48"/>
    <w:rsid w:val="00D31A43"/>
    <w:rsid w:val="00D32B0E"/>
    <w:rsid w:val="00D32C4B"/>
    <w:rsid w:val="00D36A22"/>
    <w:rsid w:val="00D37B7D"/>
    <w:rsid w:val="00D4309E"/>
    <w:rsid w:val="00D53143"/>
    <w:rsid w:val="00D6017A"/>
    <w:rsid w:val="00D62ECC"/>
    <w:rsid w:val="00D632D9"/>
    <w:rsid w:val="00D655F4"/>
    <w:rsid w:val="00D66019"/>
    <w:rsid w:val="00D66FCB"/>
    <w:rsid w:val="00D67F56"/>
    <w:rsid w:val="00D717AB"/>
    <w:rsid w:val="00D734C1"/>
    <w:rsid w:val="00D737BF"/>
    <w:rsid w:val="00D75735"/>
    <w:rsid w:val="00D80AB5"/>
    <w:rsid w:val="00D814B5"/>
    <w:rsid w:val="00D826D8"/>
    <w:rsid w:val="00D8380A"/>
    <w:rsid w:val="00D84A93"/>
    <w:rsid w:val="00D87D37"/>
    <w:rsid w:val="00D90BF7"/>
    <w:rsid w:val="00D929EB"/>
    <w:rsid w:val="00D93B71"/>
    <w:rsid w:val="00D9632D"/>
    <w:rsid w:val="00DA2DC3"/>
    <w:rsid w:val="00DA30D2"/>
    <w:rsid w:val="00DA4315"/>
    <w:rsid w:val="00DA60E7"/>
    <w:rsid w:val="00DA6466"/>
    <w:rsid w:val="00DA6FBB"/>
    <w:rsid w:val="00DA7633"/>
    <w:rsid w:val="00DB0E5D"/>
    <w:rsid w:val="00DB36FB"/>
    <w:rsid w:val="00DB37A4"/>
    <w:rsid w:val="00DB42AB"/>
    <w:rsid w:val="00DB49AD"/>
    <w:rsid w:val="00DB5B26"/>
    <w:rsid w:val="00DB6FEA"/>
    <w:rsid w:val="00DD2931"/>
    <w:rsid w:val="00DD3F96"/>
    <w:rsid w:val="00DD431B"/>
    <w:rsid w:val="00DD4CD6"/>
    <w:rsid w:val="00DD64B2"/>
    <w:rsid w:val="00DE10E3"/>
    <w:rsid w:val="00DE29E0"/>
    <w:rsid w:val="00DE2A3A"/>
    <w:rsid w:val="00DE2CE0"/>
    <w:rsid w:val="00DF0F54"/>
    <w:rsid w:val="00DF210A"/>
    <w:rsid w:val="00DF2F30"/>
    <w:rsid w:val="00DF4003"/>
    <w:rsid w:val="00DF54C2"/>
    <w:rsid w:val="00E0000F"/>
    <w:rsid w:val="00E02112"/>
    <w:rsid w:val="00E04576"/>
    <w:rsid w:val="00E111A4"/>
    <w:rsid w:val="00E11DE5"/>
    <w:rsid w:val="00E12AEE"/>
    <w:rsid w:val="00E13F00"/>
    <w:rsid w:val="00E15832"/>
    <w:rsid w:val="00E16D09"/>
    <w:rsid w:val="00E211DF"/>
    <w:rsid w:val="00E246A8"/>
    <w:rsid w:val="00E26D30"/>
    <w:rsid w:val="00E27FD0"/>
    <w:rsid w:val="00E30A31"/>
    <w:rsid w:val="00E32B86"/>
    <w:rsid w:val="00E4015C"/>
    <w:rsid w:val="00E4045E"/>
    <w:rsid w:val="00E4277A"/>
    <w:rsid w:val="00E43722"/>
    <w:rsid w:val="00E45944"/>
    <w:rsid w:val="00E52B82"/>
    <w:rsid w:val="00E57B8C"/>
    <w:rsid w:val="00E57FCA"/>
    <w:rsid w:val="00E60A6C"/>
    <w:rsid w:val="00E619D2"/>
    <w:rsid w:val="00E63624"/>
    <w:rsid w:val="00E64B05"/>
    <w:rsid w:val="00E66D10"/>
    <w:rsid w:val="00E702B4"/>
    <w:rsid w:val="00E75FBB"/>
    <w:rsid w:val="00E772CC"/>
    <w:rsid w:val="00E8221C"/>
    <w:rsid w:val="00E82BCD"/>
    <w:rsid w:val="00E834F0"/>
    <w:rsid w:val="00E86B7B"/>
    <w:rsid w:val="00E903BC"/>
    <w:rsid w:val="00E90591"/>
    <w:rsid w:val="00E9079D"/>
    <w:rsid w:val="00E93000"/>
    <w:rsid w:val="00E9735F"/>
    <w:rsid w:val="00E97D1C"/>
    <w:rsid w:val="00E97E9D"/>
    <w:rsid w:val="00EA1C9A"/>
    <w:rsid w:val="00EA589D"/>
    <w:rsid w:val="00EA5C94"/>
    <w:rsid w:val="00EA60AC"/>
    <w:rsid w:val="00EA7B80"/>
    <w:rsid w:val="00EB24B9"/>
    <w:rsid w:val="00EB2C86"/>
    <w:rsid w:val="00EB42E9"/>
    <w:rsid w:val="00EB43C4"/>
    <w:rsid w:val="00EB4811"/>
    <w:rsid w:val="00EB4D95"/>
    <w:rsid w:val="00EB5735"/>
    <w:rsid w:val="00EC2D03"/>
    <w:rsid w:val="00EC5326"/>
    <w:rsid w:val="00EC5C2E"/>
    <w:rsid w:val="00ED1452"/>
    <w:rsid w:val="00ED2371"/>
    <w:rsid w:val="00ED6524"/>
    <w:rsid w:val="00ED6E81"/>
    <w:rsid w:val="00EE0B0D"/>
    <w:rsid w:val="00EE3F42"/>
    <w:rsid w:val="00EE42EF"/>
    <w:rsid w:val="00EE5E83"/>
    <w:rsid w:val="00EE5FFA"/>
    <w:rsid w:val="00EE660E"/>
    <w:rsid w:val="00EF2324"/>
    <w:rsid w:val="00EF5590"/>
    <w:rsid w:val="00EF5F31"/>
    <w:rsid w:val="00EF63CF"/>
    <w:rsid w:val="00F00A8E"/>
    <w:rsid w:val="00F012D6"/>
    <w:rsid w:val="00F01B07"/>
    <w:rsid w:val="00F046F5"/>
    <w:rsid w:val="00F1088D"/>
    <w:rsid w:val="00F11E17"/>
    <w:rsid w:val="00F133F8"/>
    <w:rsid w:val="00F14658"/>
    <w:rsid w:val="00F219F8"/>
    <w:rsid w:val="00F23DB1"/>
    <w:rsid w:val="00F263FC"/>
    <w:rsid w:val="00F32840"/>
    <w:rsid w:val="00F32ABA"/>
    <w:rsid w:val="00F32E3F"/>
    <w:rsid w:val="00F3784C"/>
    <w:rsid w:val="00F37BD7"/>
    <w:rsid w:val="00F41342"/>
    <w:rsid w:val="00F423EE"/>
    <w:rsid w:val="00F42A71"/>
    <w:rsid w:val="00F50C64"/>
    <w:rsid w:val="00F5401F"/>
    <w:rsid w:val="00F554BF"/>
    <w:rsid w:val="00F572E6"/>
    <w:rsid w:val="00F57828"/>
    <w:rsid w:val="00F65E25"/>
    <w:rsid w:val="00F6755A"/>
    <w:rsid w:val="00F71682"/>
    <w:rsid w:val="00F73084"/>
    <w:rsid w:val="00F74F0A"/>
    <w:rsid w:val="00F83023"/>
    <w:rsid w:val="00F84964"/>
    <w:rsid w:val="00F84AF6"/>
    <w:rsid w:val="00F86ECD"/>
    <w:rsid w:val="00F940BD"/>
    <w:rsid w:val="00F9436B"/>
    <w:rsid w:val="00F94481"/>
    <w:rsid w:val="00F9511A"/>
    <w:rsid w:val="00F957A4"/>
    <w:rsid w:val="00FA26C5"/>
    <w:rsid w:val="00FA47F9"/>
    <w:rsid w:val="00FA6149"/>
    <w:rsid w:val="00FA64B5"/>
    <w:rsid w:val="00FA75BE"/>
    <w:rsid w:val="00FA79E6"/>
    <w:rsid w:val="00FB1C5C"/>
    <w:rsid w:val="00FB6D87"/>
    <w:rsid w:val="00FC1563"/>
    <w:rsid w:val="00FC19A4"/>
    <w:rsid w:val="00FC22F1"/>
    <w:rsid w:val="00FC3933"/>
    <w:rsid w:val="00FC4324"/>
    <w:rsid w:val="00FC4424"/>
    <w:rsid w:val="00FC56C7"/>
    <w:rsid w:val="00FC6B80"/>
    <w:rsid w:val="00FD0A36"/>
    <w:rsid w:val="00FD2E55"/>
    <w:rsid w:val="00FD5717"/>
    <w:rsid w:val="00FD69DA"/>
    <w:rsid w:val="00FE12A3"/>
    <w:rsid w:val="00FE16B5"/>
    <w:rsid w:val="00FE18B6"/>
    <w:rsid w:val="00FE1C1F"/>
    <w:rsid w:val="00FE57A3"/>
    <w:rsid w:val="00FE5E0C"/>
    <w:rsid w:val="00FF2DE2"/>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34AB"/>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uiPriority w:val="9"/>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uiPriority w:val="9"/>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FC4424"/>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nhideWhenUsed/>
    <w:rsid w:val="00BC319C"/>
    <w:pPr>
      <w:widowControl/>
      <w:tabs>
        <w:tab w:val="center" w:pos="4536"/>
        <w:tab w:val="right" w:pos="9072"/>
      </w:tabs>
    </w:pPr>
  </w:style>
  <w:style w:type="character" w:customStyle="1" w:styleId="GlavaZnak">
    <w:name w:val="Glava Znak"/>
    <w:basedOn w:val="Privzetapisavaodstavka"/>
    <w:link w:val="Glava"/>
    <w:rsid w:val="00BC319C"/>
  </w:style>
  <w:style w:type="paragraph" w:styleId="Noga">
    <w:name w:val="footer"/>
    <w:basedOn w:val="Navaden"/>
    <w:link w:val="NogaZnak"/>
    <w:uiPriority w:val="99"/>
    <w:unhideWhenUsed/>
    <w:rsid w:val="00BC319C"/>
    <w:pPr>
      <w:widowControl/>
      <w:tabs>
        <w:tab w:val="center" w:pos="4536"/>
        <w:tab w:val="right" w:pos="9072"/>
      </w:tabs>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uiPriority w:val="22"/>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uiPriority w:val="59"/>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8"/>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8"/>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9"/>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10"/>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2"/>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uiPriority w:val="99"/>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uiPriority w:val="99"/>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28"/>
      </w:numPr>
    </w:pPr>
  </w:style>
  <w:style w:type="numbering" w:customStyle="1" w:styleId="Slog4">
    <w:name w:val="Slog4"/>
    <w:uiPriority w:val="99"/>
    <w:rsid w:val="008534A2"/>
    <w:pPr>
      <w:numPr>
        <w:numId w:val="29"/>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189291714">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 w:id="202535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karnaljubljana.si/lekarna-ljubljana/o-lekarni-ljubljana/eracu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3629</TotalTime>
  <Pages>20</Pages>
  <Words>4887</Words>
  <Characters>27861</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Nataša Jeršin</cp:lastModifiedBy>
  <cp:revision>18</cp:revision>
  <cp:lastPrinted>2024-01-15T11:44:00Z</cp:lastPrinted>
  <dcterms:created xsi:type="dcterms:W3CDTF">2021-08-24T08:01:00Z</dcterms:created>
  <dcterms:modified xsi:type="dcterms:W3CDTF">2024-01-15T13:32:00Z</dcterms:modified>
</cp:coreProperties>
</file>